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BB3967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BB3967" w:rsidRPr="000D67AD" w:rsidRDefault="00BB396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BB3967" w:rsidRPr="000D67AD" w:rsidRDefault="00BB396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BB3967" w:rsidRPr="000D67AD" w:rsidRDefault="00BB396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BB3967" w:rsidRPr="000D67AD" w:rsidRDefault="00BB396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BB3967" w:rsidRPr="000D67AD" w:rsidRDefault="00BB396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BB3967" w:rsidRPr="000D67AD" w:rsidRDefault="00BB396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BB3967" w:rsidRPr="000D67AD" w:rsidRDefault="00BB3967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BB3967" w:rsidRPr="000D67AD" w:rsidRDefault="00BB3967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BB3967" w:rsidRPr="000D67AD" w:rsidRDefault="00BB396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BB3967" w:rsidRPr="003C4C08" w:rsidRDefault="00BB396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3C4C08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3C4C08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3C4C08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3C4C08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3C4C08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3C4C08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3C4C08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 wp14:anchorId="308B3824" wp14:editId="67F58E13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974336" w:rsidRDefault="007556FF" w:rsidP="007556FF">
      <w:pPr>
        <w:ind w:left="5670" w:firstLine="0"/>
        <w:jc w:val="center"/>
        <w:rPr>
          <w:sz w:val="24"/>
          <w:szCs w:val="24"/>
        </w:rPr>
      </w:pPr>
    </w:p>
    <w:p w:rsidR="007556FF" w:rsidRPr="00974336" w:rsidRDefault="007556FF" w:rsidP="00974336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9747EC" w:rsidRPr="009747EC" w:rsidRDefault="009747EC" w:rsidP="009747EC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9747EC">
        <w:rPr>
          <w:bCs w:val="0"/>
          <w:sz w:val="24"/>
          <w:szCs w:val="24"/>
          <w:lang w:eastAsia="ru-RU"/>
        </w:rPr>
        <w:t>Председатель закупочной комиссии –</w:t>
      </w:r>
    </w:p>
    <w:p w:rsidR="009747EC" w:rsidRPr="009747EC" w:rsidRDefault="009747EC" w:rsidP="009747EC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9747EC">
        <w:rPr>
          <w:bCs w:val="0"/>
          <w:sz w:val="24"/>
          <w:szCs w:val="24"/>
          <w:lang w:eastAsia="ru-RU"/>
        </w:rPr>
        <w:t>заместитель генерального директора –</w:t>
      </w:r>
    </w:p>
    <w:p w:rsidR="009747EC" w:rsidRPr="009747EC" w:rsidRDefault="009747EC" w:rsidP="009747EC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9747EC">
        <w:rPr>
          <w:bCs w:val="0"/>
          <w:sz w:val="24"/>
          <w:szCs w:val="24"/>
          <w:lang w:eastAsia="ru-RU"/>
        </w:rPr>
        <w:t>директор филиала ПАО «МРСК Центра» -</w:t>
      </w:r>
    </w:p>
    <w:p w:rsidR="009747EC" w:rsidRPr="009747EC" w:rsidRDefault="009747EC" w:rsidP="009747EC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9747EC">
        <w:rPr>
          <w:bCs w:val="0"/>
          <w:sz w:val="24"/>
          <w:szCs w:val="24"/>
          <w:lang w:eastAsia="ru-RU"/>
        </w:rPr>
        <w:t>«Смоленскэнерго»</w:t>
      </w:r>
    </w:p>
    <w:p w:rsidR="009747EC" w:rsidRPr="009747EC" w:rsidRDefault="009747EC" w:rsidP="009747EC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</w:p>
    <w:p w:rsidR="009747EC" w:rsidRDefault="009747EC" w:rsidP="009747EC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9747EC">
        <w:rPr>
          <w:bCs w:val="0"/>
          <w:sz w:val="24"/>
          <w:szCs w:val="24"/>
          <w:lang w:eastAsia="ru-RU"/>
        </w:rPr>
        <w:t>____________ С.Р. Агамалиев</w:t>
      </w:r>
    </w:p>
    <w:p w:rsidR="009747EC" w:rsidRPr="009747EC" w:rsidRDefault="009747EC" w:rsidP="009747EC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</w:p>
    <w:p w:rsidR="00974336" w:rsidRPr="00974336" w:rsidRDefault="00974336" w:rsidP="009747EC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«28» июня 2018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</w:t>
      </w:r>
      <w:r w:rsidR="00974336" w:rsidRPr="00974336">
        <w:rPr>
          <w:b/>
          <w:kern w:val="36"/>
          <w:sz w:val="24"/>
          <w:szCs w:val="24"/>
        </w:rPr>
        <w:t>0401-СМ-18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</w:t>
      </w:r>
      <w:r w:rsidR="00974336" w:rsidRPr="00974336">
        <w:rPr>
          <w:b/>
          <w:kern w:val="36"/>
          <w:sz w:val="24"/>
          <w:szCs w:val="24"/>
        </w:rPr>
        <w:t>«28» июня 2018 года</w:t>
      </w:r>
    </w:p>
    <w:p w:rsidR="00717F60" w:rsidRPr="00974336" w:rsidRDefault="00717F60" w:rsidP="00974336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974336" w:rsidRDefault="00717F60" w:rsidP="00974336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974336" w:rsidRDefault="00717F60" w:rsidP="00974336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7556FF" w:rsidRPr="00974336">
        <w:rPr>
          <w:b/>
          <w:sz w:val="24"/>
          <w:szCs w:val="24"/>
        </w:rPr>
        <w:t>Договор</w:t>
      </w:r>
      <w:r w:rsidR="00974336" w:rsidRPr="00974336">
        <w:rPr>
          <w:b/>
          <w:sz w:val="24"/>
          <w:szCs w:val="24"/>
        </w:rPr>
        <w:t>а</w:t>
      </w:r>
      <w:r w:rsidR="007556FF" w:rsidRPr="00974336">
        <w:rPr>
          <w:b/>
          <w:sz w:val="24"/>
          <w:szCs w:val="24"/>
        </w:rPr>
        <w:t xml:space="preserve"> на </w:t>
      </w:r>
      <w:r w:rsidR="00974336" w:rsidRPr="00974336">
        <w:rPr>
          <w:b/>
          <w:sz w:val="24"/>
          <w:szCs w:val="24"/>
        </w:rPr>
        <w:t>поставку детских новогодних подарков для нужд ПАО «МРСК Центра» (филиала «Смоленскэнерго»)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974336" w:rsidRDefault="00717F60" w:rsidP="00974336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974336" w:rsidRDefault="00717F60" w:rsidP="00974336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74336" w:rsidRDefault="00974336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74336" w:rsidRDefault="00974336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74336" w:rsidRPr="00382A07" w:rsidRDefault="00974336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г. </w:t>
      </w:r>
      <w:r w:rsidR="00580DE5">
        <w:rPr>
          <w:sz w:val="24"/>
          <w:szCs w:val="24"/>
        </w:rPr>
        <w:t>Смоленск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695721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50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52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83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86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</w:t>
      </w:r>
      <w:r w:rsidR="00974336">
        <w:rPr>
          <w:noProof/>
        </w:rPr>
        <w:t xml:space="preserve"> </w:t>
      </w:r>
      <w:r>
        <w:rPr>
          <w:noProof/>
        </w:rPr>
        <w:t>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89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91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93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974336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F4634F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F4634F">
        <w:rPr>
          <w:iCs/>
          <w:sz w:val="24"/>
          <w:szCs w:val="24"/>
        </w:rPr>
        <w:t>– ПАО «МРСК Центра» (далее – Заказчик или Организатор)</w:t>
      </w:r>
      <w:r w:rsidRPr="00F4634F">
        <w:rPr>
          <w:iCs/>
          <w:sz w:val="24"/>
          <w:szCs w:val="24"/>
        </w:rPr>
        <w:t xml:space="preserve"> (почтовый адрес:</w:t>
      </w:r>
      <w:proofErr w:type="gramEnd"/>
      <w:r w:rsidR="007556FF" w:rsidRPr="00F4634F">
        <w:rPr>
          <w:iCs/>
          <w:sz w:val="24"/>
          <w:szCs w:val="24"/>
        </w:rPr>
        <w:t xml:space="preserve"> РФ, 127018, г. Москва, ул. 2-я Ямская, 4</w:t>
      </w:r>
      <w:r w:rsidR="00EC1043" w:rsidRPr="00F4634F">
        <w:rPr>
          <w:iCs/>
          <w:sz w:val="24"/>
          <w:szCs w:val="24"/>
        </w:rPr>
        <w:t>, с</w:t>
      </w:r>
      <w:r w:rsidRPr="00F4634F">
        <w:rPr>
          <w:iCs/>
          <w:sz w:val="24"/>
          <w:szCs w:val="24"/>
        </w:rPr>
        <w:t xml:space="preserve">екретарь Закупочной комиссии – </w:t>
      </w:r>
      <w:r w:rsidR="00F4634F" w:rsidRPr="00F4634F">
        <w:rPr>
          <w:iCs/>
          <w:sz w:val="24"/>
          <w:szCs w:val="24"/>
        </w:rPr>
        <w:t>ведущий специалист отдела закупочной деятельности Управления логистики и материально-технического обеспечения филиала ПАО «МРСК Центра» - «Смоленскэнерго» Лебедев Александр Александрович, контактный телефон (4812) 42-95-08, адрес электронной почты</w:t>
      </w:r>
      <w:r w:rsidR="00F4634F" w:rsidRPr="00F4634F">
        <w:rPr>
          <w:sz w:val="24"/>
          <w:szCs w:val="24"/>
        </w:rPr>
        <w:t xml:space="preserve">: </w:t>
      </w:r>
      <w:hyperlink r:id="rId18" w:history="1">
        <w:r w:rsidR="00F4634F" w:rsidRPr="00F4634F">
          <w:rPr>
            <w:rStyle w:val="a7"/>
            <w:sz w:val="24"/>
            <w:szCs w:val="24"/>
          </w:rPr>
          <w:t>Lebedev.AAL@mrsk-1.ru</w:t>
        </w:r>
      </w:hyperlink>
      <w:r w:rsidR="00F4634F" w:rsidRPr="00F4634F">
        <w:rPr>
          <w:iCs/>
          <w:sz w:val="24"/>
          <w:szCs w:val="24"/>
        </w:rPr>
        <w:t xml:space="preserve">, ответственное лицо – </w:t>
      </w:r>
      <w:r w:rsidR="00F4634F" w:rsidRPr="00F4634F">
        <w:rPr>
          <w:sz w:val="24"/>
          <w:szCs w:val="24"/>
        </w:rPr>
        <w:t xml:space="preserve">Кудрявцева Татьяна Владимировна, контактный телефон (4812) 42-95-56, адрес электронной почты: </w:t>
      </w:r>
      <w:hyperlink r:id="rId19" w:history="1">
        <w:proofErr w:type="gramStart"/>
        <w:r w:rsidR="00F4634F" w:rsidRPr="00F4634F">
          <w:rPr>
            <w:rStyle w:val="a7"/>
            <w:sz w:val="24"/>
            <w:szCs w:val="24"/>
          </w:rPr>
          <w:t>Kudryavtseva.TV@mrsk-1.ru</w:t>
        </w:r>
      </w:hyperlink>
      <w:r w:rsidR="00F4634F" w:rsidRPr="00F4634F">
        <w:rPr>
          <w:sz w:val="24"/>
          <w:szCs w:val="24"/>
        </w:rPr>
        <w:t xml:space="preserve">, </w:t>
      </w:r>
      <w:r w:rsidR="004B5EB3" w:rsidRPr="00F4634F">
        <w:rPr>
          <w:iCs/>
          <w:sz w:val="24"/>
          <w:szCs w:val="24"/>
        </w:rPr>
        <w:t>Извещени</w:t>
      </w:r>
      <w:r w:rsidRPr="00F4634F">
        <w:rPr>
          <w:iCs/>
          <w:sz w:val="24"/>
          <w:szCs w:val="24"/>
        </w:rPr>
        <w:t>ем</w:t>
      </w:r>
      <w:r w:rsidRPr="00F4634F">
        <w:rPr>
          <w:sz w:val="24"/>
          <w:szCs w:val="24"/>
        </w:rPr>
        <w:t xml:space="preserve"> о проведении открытого </w:t>
      </w:r>
      <w:r w:rsidRPr="00F4634F">
        <w:rPr>
          <w:iCs/>
          <w:sz w:val="24"/>
          <w:szCs w:val="24"/>
        </w:rPr>
        <w:t>запроса предложений</w:t>
      </w:r>
      <w:r w:rsidRPr="00F4634F">
        <w:rPr>
          <w:sz w:val="24"/>
          <w:szCs w:val="24"/>
        </w:rPr>
        <w:t xml:space="preserve">, опубликованным </w:t>
      </w:r>
      <w:r w:rsidRPr="00F4634F">
        <w:rPr>
          <w:b/>
          <w:sz w:val="24"/>
          <w:szCs w:val="24"/>
        </w:rPr>
        <w:t>«</w:t>
      </w:r>
      <w:r w:rsidR="00F4634F" w:rsidRPr="00F4634F">
        <w:rPr>
          <w:b/>
          <w:sz w:val="24"/>
          <w:szCs w:val="24"/>
        </w:rPr>
        <w:t>29</w:t>
      </w:r>
      <w:r w:rsidRPr="00F4634F">
        <w:rPr>
          <w:b/>
          <w:sz w:val="24"/>
          <w:szCs w:val="24"/>
        </w:rPr>
        <w:t xml:space="preserve">» </w:t>
      </w:r>
      <w:r w:rsidR="00F4634F" w:rsidRPr="00F4634F">
        <w:rPr>
          <w:b/>
          <w:sz w:val="24"/>
          <w:szCs w:val="24"/>
        </w:rPr>
        <w:t xml:space="preserve">июня </w:t>
      </w:r>
      <w:r w:rsidR="0042517C" w:rsidRPr="00F4634F">
        <w:rPr>
          <w:b/>
          <w:sz w:val="24"/>
          <w:szCs w:val="24"/>
        </w:rPr>
        <w:t>2018</w:t>
      </w:r>
      <w:r w:rsidRPr="00F4634F">
        <w:rPr>
          <w:b/>
          <w:sz w:val="24"/>
          <w:szCs w:val="24"/>
        </w:rPr>
        <w:t xml:space="preserve"> г.</w:t>
      </w:r>
      <w:r w:rsidRPr="00F4634F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F4634F">
          <w:rPr>
            <w:rStyle w:val="a7"/>
            <w:color w:val="auto"/>
            <w:sz w:val="24"/>
            <w:szCs w:val="24"/>
          </w:rPr>
          <w:t>www.zakupki.</w:t>
        </w:r>
        <w:r w:rsidR="00345CCA" w:rsidRPr="00F4634F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F4634F">
          <w:rPr>
            <w:rStyle w:val="a7"/>
            <w:color w:val="auto"/>
            <w:sz w:val="24"/>
            <w:szCs w:val="24"/>
          </w:rPr>
          <w:t>.ru</w:t>
        </w:r>
      </w:hyperlink>
      <w:r w:rsidRPr="00F4634F">
        <w:rPr>
          <w:sz w:val="24"/>
          <w:szCs w:val="24"/>
        </w:rPr>
        <w:t>),</w:t>
      </w:r>
      <w:r w:rsidR="009D7F01" w:rsidRPr="00F4634F">
        <w:rPr>
          <w:iCs/>
          <w:sz w:val="24"/>
          <w:szCs w:val="24"/>
        </w:rPr>
        <w:t xml:space="preserve"> </w:t>
      </w:r>
      <w:r w:rsidR="009D7F01" w:rsidRPr="00F4634F">
        <w:rPr>
          <w:sz w:val="24"/>
          <w:szCs w:val="24"/>
        </w:rPr>
        <w:t xml:space="preserve">на сайте </w:t>
      </w:r>
      <w:r w:rsidR="007556FF" w:rsidRPr="00F4634F">
        <w:rPr>
          <w:iCs/>
          <w:sz w:val="24"/>
          <w:szCs w:val="24"/>
        </w:rPr>
        <w:t>ПАО «МРСК Центра»</w:t>
      </w:r>
      <w:r w:rsidR="009D7F01" w:rsidRPr="00F4634F">
        <w:rPr>
          <w:sz w:val="24"/>
          <w:szCs w:val="24"/>
        </w:rPr>
        <w:t xml:space="preserve"> (</w:t>
      </w:r>
      <w:hyperlink r:id="rId21" w:history="1">
        <w:r w:rsidR="007556FF" w:rsidRPr="00F4634F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F4634F">
        <w:rPr>
          <w:sz w:val="24"/>
          <w:szCs w:val="24"/>
        </w:rPr>
        <w:t>)</w:t>
      </w:r>
      <w:r w:rsidR="00702B2C" w:rsidRPr="00F4634F">
        <w:rPr>
          <w:sz w:val="24"/>
          <w:szCs w:val="24"/>
        </w:rPr>
        <w:t xml:space="preserve">, на сайте ЭТП, указанном в п. </w:t>
      </w:r>
      <w:r w:rsidR="00007625" w:rsidRPr="00F4634F">
        <w:fldChar w:fldCharType="begin"/>
      </w:r>
      <w:r w:rsidR="00007625" w:rsidRPr="00F4634F">
        <w:instrText xml:space="preserve"> REF _Ref440269836 \r \h  \* MERGEFORMAT </w:instrText>
      </w:r>
      <w:r w:rsidR="00007625" w:rsidRPr="00F4634F">
        <w:fldChar w:fldCharType="separate"/>
      </w:r>
      <w:r w:rsidR="0000216B" w:rsidRPr="00F4634F">
        <w:rPr>
          <w:sz w:val="24"/>
          <w:szCs w:val="24"/>
        </w:rPr>
        <w:t>1.1.2</w:t>
      </w:r>
      <w:r w:rsidR="00007625" w:rsidRPr="00F4634F">
        <w:fldChar w:fldCharType="end"/>
      </w:r>
      <w:r w:rsidR="00702B2C" w:rsidRPr="00F4634F">
        <w:rPr>
          <w:sz w:val="24"/>
          <w:szCs w:val="24"/>
        </w:rPr>
        <w:t xml:space="preserve"> настоящей Документации,</w:t>
      </w:r>
      <w:r w:rsidR="00974336" w:rsidRPr="00F4634F">
        <w:rPr>
          <w:sz w:val="24"/>
          <w:szCs w:val="24"/>
        </w:rPr>
        <w:t xml:space="preserve"> </w:t>
      </w:r>
      <w:r w:rsidRPr="00F4634F">
        <w:rPr>
          <w:iCs/>
          <w:sz w:val="24"/>
          <w:szCs w:val="24"/>
        </w:rPr>
        <w:t>приг</w:t>
      </w:r>
      <w:r w:rsidRPr="00F4634F">
        <w:rPr>
          <w:sz w:val="24"/>
          <w:szCs w:val="24"/>
        </w:rPr>
        <w:t>ласило юридических лиц</w:t>
      </w:r>
      <w:r w:rsidR="005B75A6" w:rsidRPr="00F4634F">
        <w:rPr>
          <w:sz w:val="24"/>
          <w:szCs w:val="24"/>
        </w:rPr>
        <w:t xml:space="preserve"> и</w:t>
      </w:r>
      <w:r w:rsidR="005B75A6" w:rsidRPr="00580DE5">
        <w:rPr>
          <w:sz w:val="24"/>
          <w:szCs w:val="24"/>
        </w:rPr>
        <w:t xml:space="preserve"> физических лиц (в т.</w:t>
      </w:r>
      <w:r w:rsidR="003129D4" w:rsidRPr="00580DE5">
        <w:rPr>
          <w:sz w:val="24"/>
          <w:szCs w:val="24"/>
        </w:rPr>
        <w:t xml:space="preserve"> </w:t>
      </w:r>
      <w:r w:rsidR="005B75A6" w:rsidRPr="00580DE5">
        <w:rPr>
          <w:sz w:val="24"/>
          <w:szCs w:val="24"/>
        </w:rPr>
        <w:t>ч. индивидуальных предпринимателей)</w:t>
      </w:r>
      <w:r w:rsidR="00B86B8C" w:rsidRPr="00580DE5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B86B8C" w:rsidRPr="00580DE5">
        <w:rPr>
          <w:sz w:val="24"/>
          <w:szCs w:val="24"/>
        </w:rPr>
        <w:t xml:space="preserve"> </w:t>
      </w:r>
      <w:proofErr w:type="gramStart"/>
      <w:r w:rsidR="00B86B8C" w:rsidRPr="00580DE5">
        <w:rPr>
          <w:sz w:val="24"/>
          <w:szCs w:val="24"/>
        </w:rPr>
        <w:t xml:space="preserve"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580DE5">
        <w:rPr>
          <w:sz w:val="24"/>
          <w:szCs w:val="24"/>
        </w:rPr>
        <w:t>(далее</w:t>
      </w:r>
      <w:r w:rsidR="00D15381" w:rsidRPr="00382A07">
        <w:rPr>
          <w:sz w:val="24"/>
          <w:szCs w:val="24"/>
        </w:rPr>
        <w:t xml:space="preserve"> – Участники) </w:t>
      </w:r>
      <w:r w:rsidR="004B5EB3" w:rsidRPr="00382A07">
        <w:rPr>
          <w:sz w:val="24"/>
          <w:szCs w:val="24"/>
        </w:rPr>
        <w:t>к участию в процедуре О</w:t>
      </w:r>
      <w:r w:rsidRPr="00382A07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382A07">
        <w:rPr>
          <w:sz w:val="24"/>
          <w:szCs w:val="24"/>
        </w:rPr>
        <w:t xml:space="preserve">на право заключения </w:t>
      </w:r>
      <w:r w:rsidR="00702B2C" w:rsidRPr="00974336">
        <w:rPr>
          <w:sz w:val="24"/>
          <w:szCs w:val="24"/>
        </w:rPr>
        <w:t>Договор</w:t>
      </w:r>
      <w:r w:rsidR="00974336" w:rsidRPr="00974336">
        <w:rPr>
          <w:sz w:val="24"/>
          <w:szCs w:val="24"/>
        </w:rPr>
        <w:t>а</w:t>
      </w:r>
      <w:r w:rsidR="00702B2C" w:rsidRPr="00974336">
        <w:rPr>
          <w:sz w:val="24"/>
          <w:szCs w:val="24"/>
        </w:rPr>
        <w:t xml:space="preserve"> на </w:t>
      </w:r>
      <w:r w:rsidR="00974336">
        <w:rPr>
          <w:sz w:val="24"/>
          <w:szCs w:val="24"/>
        </w:rPr>
        <w:t>поставку детских новогодних подарков</w:t>
      </w:r>
      <w:r w:rsidR="00974336" w:rsidRPr="00974336">
        <w:rPr>
          <w:sz w:val="24"/>
          <w:szCs w:val="24"/>
        </w:rPr>
        <w:t xml:space="preserve"> </w:t>
      </w:r>
      <w:r w:rsidR="00702B2C" w:rsidRPr="00382A07">
        <w:rPr>
          <w:sz w:val="24"/>
          <w:szCs w:val="24"/>
        </w:rPr>
        <w:t xml:space="preserve">для нужд ПАО «МРСК Центра» </w:t>
      </w:r>
      <w:r w:rsidR="00862664" w:rsidRPr="00974336">
        <w:rPr>
          <w:sz w:val="24"/>
          <w:szCs w:val="24"/>
        </w:rPr>
        <w:t>(филиала «Смоленскэнерго», расположенного по адресу:</w:t>
      </w:r>
      <w:proofErr w:type="gramEnd"/>
      <w:r w:rsidR="00862664" w:rsidRPr="00974336">
        <w:rPr>
          <w:sz w:val="24"/>
          <w:szCs w:val="24"/>
        </w:rPr>
        <w:t xml:space="preserve"> </w:t>
      </w:r>
      <w:proofErr w:type="gramStart"/>
      <w:r w:rsidR="00862664" w:rsidRPr="00974336">
        <w:rPr>
          <w:sz w:val="24"/>
          <w:szCs w:val="24"/>
        </w:rPr>
        <w:t>РФ, 214019, г. С</w:t>
      </w:r>
      <w:r w:rsidR="00580DE5" w:rsidRPr="00974336">
        <w:rPr>
          <w:sz w:val="24"/>
          <w:szCs w:val="24"/>
        </w:rPr>
        <w:t>моленск, ул. Тенишевой, д. 33</w:t>
      </w:r>
      <w:r w:rsidR="00862664" w:rsidRPr="00974336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580DE5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382A07">
        <w:rPr>
          <w:sz w:val="24"/>
          <w:szCs w:val="24"/>
        </w:rPr>
        <w:t xml:space="preserve">Настоящий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 предложений проводится в соответствии с правилами и с </w:t>
      </w:r>
      <w:r w:rsidRPr="00580DE5">
        <w:rPr>
          <w:sz w:val="24"/>
          <w:szCs w:val="24"/>
        </w:rPr>
        <w:t xml:space="preserve">использованием функционала </w:t>
      </w:r>
      <w:r w:rsidR="00702B2C" w:rsidRPr="00580DE5">
        <w:rPr>
          <w:sz w:val="24"/>
          <w:szCs w:val="24"/>
        </w:rPr>
        <w:t>электронной торговой площадк</w:t>
      </w:r>
      <w:r w:rsidR="00414AB1" w:rsidRPr="00580DE5">
        <w:rPr>
          <w:sz w:val="24"/>
          <w:szCs w:val="24"/>
        </w:rPr>
        <w:t>и</w:t>
      </w:r>
      <w:r w:rsidR="00702B2C" w:rsidRPr="00580DE5">
        <w:rPr>
          <w:sz w:val="24"/>
          <w:szCs w:val="24"/>
        </w:rPr>
        <w:t xml:space="preserve"> </w:t>
      </w:r>
      <w:r w:rsidR="000D70B6" w:rsidRPr="00580DE5">
        <w:rPr>
          <w:sz w:val="24"/>
          <w:szCs w:val="24"/>
        </w:rPr>
        <w:t>П</w:t>
      </w:r>
      <w:r w:rsidR="00702B2C" w:rsidRPr="00580DE5">
        <w:rPr>
          <w:sz w:val="24"/>
          <w:szCs w:val="24"/>
        </w:rPr>
        <w:t xml:space="preserve">АО «Россети» </w:t>
      </w:r>
      <w:hyperlink r:id="rId22" w:history="1">
        <w:r w:rsidR="00862664" w:rsidRPr="00580DE5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580DE5">
        <w:rPr>
          <w:sz w:val="24"/>
          <w:szCs w:val="24"/>
        </w:rPr>
        <w:t xml:space="preserve"> </w:t>
      </w:r>
      <w:r w:rsidR="00702B2C" w:rsidRPr="00580DE5">
        <w:rPr>
          <w:sz w:val="24"/>
          <w:szCs w:val="24"/>
        </w:rPr>
        <w:t>(далее — ЭТП)</w:t>
      </w:r>
      <w:r w:rsidR="005B75A6" w:rsidRPr="00580DE5">
        <w:rPr>
          <w:sz w:val="24"/>
          <w:szCs w:val="24"/>
        </w:rPr>
        <w:t>.</w:t>
      </w:r>
      <w:bookmarkEnd w:id="14"/>
    </w:p>
    <w:p w:rsidR="00717F60" w:rsidRPr="00F4634F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15" w:name="_Ref303669955"/>
      <w:r w:rsidRPr="00580DE5">
        <w:rPr>
          <w:sz w:val="24"/>
          <w:szCs w:val="24"/>
        </w:rPr>
        <w:t>Заказчик</w:t>
      </w:r>
      <w:r w:rsidR="00702B2C" w:rsidRPr="00580DE5">
        <w:rPr>
          <w:sz w:val="24"/>
          <w:szCs w:val="24"/>
        </w:rPr>
        <w:t>:</w:t>
      </w:r>
      <w:r w:rsidRPr="00580DE5">
        <w:rPr>
          <w:sz w:val="24"/>
          <w:szCs w:val="24"/>
        </w:rPr>
        <w:t xml:space="preserve"> </w:t>
      </w:r>
      <w:r w:rsidR="00702B2C" w:rsidRPr="00580DE5">
        <w:rPr>
          <w:iCs/>
          <w:sz w:val="24"/>
          <w:szCs w:val="24"/>
        </w:rPr>
        <w:t>ПАО «МРСК Центра».</w:t>
      </w:r>
      <w:bookmarkEnd w:id="15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6"/>
    </w:p>
    <w:p w:rsidR="00A40714" w:rsidRPr="00382A07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Лот №1:</w:t>
      </w:r>
      <w:r w:rsidR="00717F60" w:rsidRPr="00382A07">
        <w:rPr>
          <w:sz w:val="24"/>
          <w:szCs w:val="24"/>
        </w:rPr>
        <w:t xml:space="preserve"> право заключения </w:t>
      </w:r>
      <w:r w:rsidR="00123C70" w:rsidRPr="00974336">
        <w:rPr>
          <w:sz w:val="24"/>
          <w:szCs w:val="24"/>
        </w:rPr>
        <w:t>Договор</w:t>
      </w:r>
      <w:r w:rsidR="00974336" w:rsidRPr="00974336">
        <w:rPr>
          <w:sz w:val="24"/>
          <w:szCs w:val="24"/>
        </w:rPr>
        <w:t>а</w:t>
      </w:r>
      <w:r w:rsidR="00A40714" w:rsidRPr="00974336">
        <w:rPr>
          <w:sz w:val="24"/>
          <w:szCs w:val="24"/>
        </w:rPr>
        <w:t xml:space="preserve"> </w:t>
      </w:r>
      <w:r w:rsidR="00702B2C" w:rsidRPr="00974336">
        <w:rPr>
          <w:sz w:val="24"/>
          <w:szCs w:val="24"/>
        </w:rPr>
        <w:t xml:space="preserve">на </w:t>
      </w:r>
      <w:bookmarkEnd w:id="17"/>
      <w:r w:rsidR="00974336">
        <w:rPr>
          <w:sz w:val="24"/>
          <w:szCs w:val="24"/>
        </w:rPr>
        <w:t>поставку детских новогодних подарков</w:t>
      </w:r>
      <w:r w:rsidR="00974336" w:rsidRPr="00974336">
        <w:rPr>
          <w:sz w:val="24"/>
          <w:szCs w:val="24"/>
        </w:rPr>
        <w:t xml:space="preserve"> для нужд ПАО «МРСК Центра» (филиала </w:t>
      </w:r>
      <w:r w:rsidR="00974336">
        <w:rPr>
          <w:sz w:val="24"/>
          <w:szCs w:val="24"/>
        </w:rPr>
        <w:t>«Смоленскэнерго»)</w:t>
      </w:r>
      <w:r w:rsidR="00702B2C" w:rsidRPr="00382A07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580DE5">
        <w:rPr>
          <w:sz w:val="24"/>
          <w:szCs w:val="24"/>
        </w:rPr>
        <w:t xml:space="preserve">Количество лотов: </w:t>
      </w:r>
      <w:r w:rsidRPr="00580DE5">
        <w:rPr>
          <w:b/>
          <w:sz w:val="24"/>
          <w:szCs w:val="24"/>
        </w:rPr>
        <w:t>1 (один)</w:t>
      </w:r>
      <w:r w:rsidRPr="00580DE5">
        <w:rPr>
          <w:sz w:val="24"/>
          <w:szCs w:val="24"/>
        </w:rPr>
        <w:t>.</w:t>
      </w:r>
    </w:p>
    <w:bookmarkEnd w:id="18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382A07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1129F3">
        <w:rPr>
          <w:b/>
          <w:sz w:val="24"/>
          <w:szCs w:val="24"/>
        </w:rPr>
        <w:t>Сроки</w:t>
      </w:r>
      <w:r w:rsidR="00717F60" w:rsidRPr="001129F3">
        <w:rPr>
          <w:b/>
          <w:sz w:val="24"/>
          <w:szCs w:val="24"/>
        </w:rPr>
        <w:t xml:space="preserve"> </w:t>
      </w:r>
      <w:r w:rsidR="002946EF" w:rsidRPr="001129F3">
        <w:rPr>
          <w:b/>
          <w:sz w:val="24"/>
          <w:szCs w:val="24"/>
        </w:rPr>
        <w:t xml:space="preserve">выполнения </w:t>
      </w:r>
      <w:r w:rsidR="00702B2C" w:rsidRPr="001129F3">
        <w:rPr>
          <w:b/>
          <w:sz w:val="24"/>
          <w:szCs w:val="24"/>
        </w:rPr>
        <w:t>поставок</w:t>
      </w:r>
      <w:r w:rsidR="00717F60" w:rsidRPr="001129F3">
        <w:rPr>
          <w:b/>
          <w:sz w:val="24"/>
          <w:szCs w:val="24"/>
        </w:rPr>
        <w:t>:</w:t>
      </w:r>
      <w:r w:rsidR="00717F60" w:rsidRPr="00382A07">
        <w:rPr>
          <w:sz w:val="24"/>
          <w:szCs w:val="24"/>
        </w:rPr>
        <w:t xml:space="preserve"> </w:t>
      </w:r>
      <w:bookmarkEnd w:id="19"/>
      <w:r w:rsidR="001129F3" w:rsidRPr="001129F3">
        <w:rPr>
          <w:sz w:val="24"/>
          <w:szCs w:val="24"/>
        </w:rPr>
        <w:t>04.12.2018 – 10.12.2018</w:t>
      </w:r>
      <w:r w:rsidR="001129F3">
        <w:rPr>
          <w:sz w:val="24"/>
          <w:szCs w:val="24"/>
        </w:rPr>
        <w:t>.</w:t>
      </w:r>
    </w:p>
    <w:p w:rsidR="008D2928" w:rsidRPr="00580DE5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1129F3">
        <w:rPr>
          <w:b/>
          <w:sz w:val="24"/>
          <w:szCs w:val="24"/>
        </w:rPr>
        <w:t>Отгрузочные реквизиты/базис поставки:</w:t>
      </w:r>
      <w:r w:rsidRPr="00580DE5">
        <w:rPr>
          <w:sz w:val="24"/>
          <w:szCs w:val="24"/>
        </w:rPr>
        <w:t xml:space="preserve"> </w:t>
      </w:r>
      <w:r w:rsidR="008D2928" w:rsidRPr="00580DE5">
        <w:rPr>
          <w:sz w:val="24"/>
          <w:szCs w:val="24"/>
        </w:rPr>
        <w:t xml:space="preserve">на условиях DDP (Согласно ИНКОТЕРМС </w:t>
      </w:r>
      <w:r w:rsidR="00DA1402" w:rsidRPr="00580DE5">
        <w:rPr>
          <w:sz w:val="24"/>
          <w:szCs w:val="24"/>
        </w:rPr>
        <w:t>2010</w:t>
      </w:r>
      <w:r w:rsidR="008D2928" w:rsidRPr="00580DE5">
        <w:rPr>
          <w:sz w:val="24"/>
          <w:szCs w:val="24"/>
        </w:rPr>
        <w:t>) по адрес</w:t>
      </w:r>
      <w:r w:rsidR="00580DE5" w:rsidRPr="00580DE5">
        <w:rPr>
          <w:sz w:val="24"/>
          <w:szCs w:val="24"/>
        </w:rPr>
        <w:t>у:214031,</w:t>
      </w:r>
      <w:r w:rsidR="00974336">
        <w:rPr>
          <w:sz w:val="24"/>
          <w:szCs w:val="24"/>
        </w:rPr>
        <w:t xml:space="preserve"> </w:t>
      </w:r>
      <w:r w:rsidR="00580DE5" w:rsidRPr="00580DE5">
        <w:rPr>
          <w:sz w:val="24"/>
          <w:szCs w:val="24"/>
        </w:rPr>
        <w:t xml:space="preserve">г. Смоленск, ул. </w:t>
      </w:r>
      <w:proofErr w:type="gramStart"/>
      <w:r w:rsidR="00580DE5" w:rsidRPr="00580DE5">
        <w:rPr>
          <w:sz w:val="24"/>
          <w:szCs w:val="24"/>
        </w:rPr>
        <w:t>Индустриальная</w:t>
      </w:r>
      <w:proofErr w:type="gramEnd"/>
      <w:r w:rsidR="00580DE5" w:rsidRPr="00580DE5">
        <w:rPr>
          <w:sz w:val="24"/>
          <w:szCs w:val="24"/>
        </w:rPr>
        <w:t>, д. 5</w:t>
      </w:r>
      <w:bookmarkEnd w:id="20"/>
      <w:r w:rsidR="002556E6" w:rsidRPr="00580DE5">
        <w:rPr>
          <w:sz w:val="24"/>
          <w:szCs w:val="24"/>
        </w:rPr>
        <w:t>.</w:t>
      </w:r>
    </w:p>
    <w:p w:rsidR="00717F60" w:rsidRPr="00580DE5" w:rsidRDefault="00B86B8C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518032716"/>
      <w:r w:rsidRPr="001129F3">
        <w:rPr>
          <w:b/>
          <w:iCs/>
          <w:sz w:val="24"/>
          <w:szCs w:val="24"/>
        </w:rPr>
        <w:t>Форма и порядок оплаты:</w:t>
      </w:r>
      <w:r w:rsidRPr="00580DE5">
        <w:rPr>
          <w:iCs/>
          <w:sz w:val="24"/>
          <w:szCs w:val="24"/>
        </w:rPr>
        <w:t xml:space="preserve"> безналичный расчет, в течение 30 (тридцати) календарных дней с момента подписания Сторонами накладной, предоставления счета-фактуры</w:t>
      </w:r>
      <w:r w:rsidR="00974336">
        <w:rPr>
          <w:iCs/>
          <w:sz w:val="24"/>
          <w:szCs w:val="24"/>
        </w:rPr>
        <w:t xml:space="preserve"> </w:t>
      </w:r>
      <w:r w:rsidRPr="00580DE5">
        <w:rPr>
          <w:iCs/>
          <w:sz w:val="24"/>
          <w:szCs w:val="24"/>
        </w:rPr>
        <w:t>и иных документов, предусмотренных договором</w:t>
      </w:r>
      <w:r w:rsidR="0035634C" w:rsidRPr="00580DE5">
        <w:rPr>
          <w:iCs/>
          <w:sz w:val="24"/>
          <w:szCs w:val="24"/>
        </w:rPr>
        <w:t>.</w:t>
      </w:r>
      <w:bookmarkEnd w:id="21"/>
    </w:p>
    <w:p w:rsidR="00717F60" w:rsidRPr="001129F3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1129F3">
        <w:rPr>
          <w:iCs/>
          <w:sz w:val="24"/>
          <w:szCs w:val="24"/>
        </w:rPr>
        <w:t xml:space="preserve">Порядок проведения </w:t>
      </w:r>
      <w:r w:rsidR="00C05EF6" w:rsidRPr="001129F3">
        <w:rPr>
          <w:iCs/>
          <w:sz w:val="24"/>
          <w:szCs w:val="24"/>
        </w:rPr>
        <w:t xml:space="preserve">запроса предложений </w:t>
      </w:r>
      <w:r w:rsidRPr="001129F3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1129F3">
        <w:rPr>
          <w:sz w:val="24"/>
          <w:szCs w:val="24"/>
        </w:rPr>
        <w:t>заявок</w:t>
      </w:r>
      <w:r w:rsidRPr="001129F3">
        <w:rPr>
          <w:iCs/>
          <w:sz w:val="24"/>
          <w:szCs w:val="24"/>
        </w:rPr>
        <w:t>, приведены в разделе</w:t>
      </w:r>
      <w:r w:rsidR="00E71A48" w:rsidRPr="001129F3">
        <w:rPr>
          <w:iCs/>
          <w:sz w:val="24"/>
          <w:szCs w:val="24"/>
        </w:rPr>
        <w:t xml:space="preserve"> </w:t>
      </w:r>
      <w:r w:rsidR="00007625" w:rsidRPr="001129F3">
        <w:rPr>
          <w:sz w:val="24"/>
          <w:szCs w:val="24"/>
        </w:rPr>
        <w:fldChar w:fldCharType="begin"/>
      </w:r>
      <w:r w:rsidR="00007625" w:rsidRPr="001129F3">
        <w:rPr>
          <w:sz w:val="24"/>
          <w:szCs w:val="24"/>
        </w:rPr>
        <w:instrText xml:space="preserve"> REF _Ref311232052 \r \h  \* MERGEFORMAT </w:instrText>
      </w:r>
      <w:r w:rsidR="00007625" w:rsidRPr="001129F3">
        <w:rPr>
          <w:sz w:val="24"/>
          <w:szCs w:val="24"/>
        </w:rPr>
      </w:r>
      <w:r w:rsidR="00007625" w:rsidRPr="001129F3">
        <w:rPr>
          <w:sz w:val="24"/>
          <w:szCs w:val="24"/>
        </w:rPr>
        <w:fldChar w:fldCharType="separate"/>
      </w:r>
      <w:r w:rsidR="0000216B" w:rsidRPr="001129F3">
        <w:rPr>
          <w:sz w:val="24"/>
          <w:szCs w:val="24"/>
        </w:rPr>
        <w:t>3</w:t>
      </w:r>
      <w:r w:rsidR="00007625" w:rsidRPr="001129F3">
        <w:rPr>
          <w:sz w:val="24"/>
          <w:szCs w:val="24"/>
        </w:rPr>
        <w:fldChar w:fldCharType="end"/>
      </w:r>
      <w:r w:rsidR="00E71A48" w:rsidRPr="001129F3">
        <w:rPr>
          <w:iCs/>
          <w:sz w:val="24"/>
          <w:szCs w:val="24"/>
        </w:rPr>
        <w:t xml:space="preserve"> </w:t>
      </w:r>
      <w:r w:rsidRPr="001129F3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1129F3">
        <w:rPr>
          <w:iCs/>
          <w:sz w:val="24"/>
          <w:szCs w:val="24"/>
        </w:rPr>
        <w:t>Д</w:t>
      </w:r>
      <w:r w:rsidRPr="001129F3">
        <w:rPr>
          <w:iCs/>
          <w:sz w:val="24"/>
          <w:szCs w:val="24"/>
        </w:rPr>
        <w:t xml:space="preserve">окументации). </w:t>
      </w:r>
      <w:r w:rsidRPr="001129F3">
        <w:rPr>
          <w:sz w:val="24"/>
          <w:szCs w:val="24"/>
        </w:rPr>
        <w:t xml:space="preserve">Подробные требования к выполняемым </w:t>
      </w:r>
      <w:r w:rsidR="00077FB6" w:rsidRPr="001129F3">
        <w:rPr>
          <w:sz w:val="24"/>
          <w:szCs w:val="24"/>
        </w:rPr>
        <w:t xml:space="preserve">поставкам </w:t>
      </w:r>
      <w:r w:rsidRPr="001129F3">
        <w:rPr>
          <w:sz w:val="24"/>
          <w:szCs w:val="24"/>
        </w:rPr>
        <w:t>изложены в</w:t>
      </w:r>
      <w:r w:rsidR="00953802" w:rsidRPr="001129F3">
        <w:rPr>
          <w:sz w:val="24"/>
          <w:szCs w:val="24"/>
        </w:rPr>
        <w:t xml:space="preserve"> </w:t>
      </w:r>
      <w:r w:rsidR="00953802" w:rsidRPr="001129F3">
        <w:rPr>
          <w:sz w:val="24"/>
          <w:szCs w:val="24"/>
        </w:rPr>
        <w:lastRenderedPageBreak/>
        <w:t xml:space="preserve">разделе </w:t>
      </w:r>
      <w:r w:rsidR="00007625" w:rsidRPr="001129F3">
        <w:rPr>
          <w:sz w:val="24"/>
          <w:szCs w:val="24"/>
        </w:rPr>
        <w:fldChar w:fldCharType="begin"/>
      </w:r>
      <w:r w:rsidR="00007625" w:rsidRPr="001129F3">
        <w:rPr>
          <w:sz w:val="24"/>
          <w:szCs w:val="24"/>
        </w:rPr>
        <w:instrText xml:space="preserve"> REF _Ref440270568 \r \h  \* MERGEFORMAT </w:instrText>
      </w:r>
      <w:r w:rsidR="00007625" w:rsidRPr="001129F3">
        <w:rPr>
          <w:sz w:val="24"/>
          <w:szCs w:val="24"/>
        </w:rPr>
      </w:r>
      <w:r w:rsidR="00007625" w:rsidRPr="001129F3">
        <w:rPr>
          <w:sz w:val="24"/>
          <w:szCs w:val="24"/>
        </w:rPr>
        <w:fldChar w:fldCharType="separate"/>
      </w:r>
      <w:r w:rsidR="0000216B" w:rsidRPr="001129F3">
        <w:rPr>
          <w:sz w:val="24"/>
          <w:szCs w:val="24"/>
        </w:rPr>
        <w:t>4</w:t>
      </w:r>
      <w:r w:rsidR="00007625" w:rsidRPr="001129F3">
        <w:rPr>
          <w:sz w:val="24"/>
          <w:szCs w:val="24"/>
        </w:rPr>
        <w:fldChar w:fldCharType="end"/>
      </w:r>
      <w:r w:rsidRPr="001129F3">
        <w:rPr>
          <w:sz w:val="24"/>
          <w:szCs w:val="24"/>
        </w:rPr>
        <w:t>.</w:t>
      </w:r>
      <w:r w:rsidR="004B5EB3" w:rsidRPr="001129F3">
        <w:rPr>
          <w:sz w:val="24"/>
          <w:szCs w:val="24"/>
        </w:rPr>
        <w:t xml:space="preserve"> Проект</w:t>
      </w:r>
      <w:r w:rsidR="004B5EB3" w:rsidRPr="001129F3">
        <w:rPr>
          <w:iCs/>
          <w:sz w:val="24"/>
          <w:szCs w:val="24"/>
        </w:rPr>
        <w:t xml:space="preserve"> </w:t>
      </w:r>
      <w:r w:rsidR="00123C70" w:rsidRPr="001129F3">
        <w:rPr>
          <w:iCs/>
          <w:sz w:val="24"/>
          <w:szCs w:val="24"/>
        </w:rPr>
        <w:t>Договор</w:t>
      </w:r>
      <w:r w:rsidRPr="001129F3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1129F3">
        <w:rPr>
          <w:iCs/>
          <w:sz w:val="24"/>
          <w:szCs w:val="24"/>
        </w:rPr>
        <w:t>З</w:t>
      </w:r>
      <w:r w:rsidR="00C05EF6" w:rsidRPr="001129F3">
        <w:rPr>
          <w:iCs/>
          <w:sz w:val="24"/>
          <w:szCs w:val="24"/>
        </w:rPr>
        <w:t>апроса предложений</w:t>
      </w:r>
      <w:r w:rsidRPr="001129F3">
        <w:rPr>
          <w:iCs/>
          <w:sz w:val="24"/>
          <w:szCs w:val="24"/>
        </w:rPr>
        <w:t xml:space="preserve">, приведен в разделе </w:t>
      </w:r>
      <w:r w:rsidR="00007625" w:rsidRPr="001129F3">
        <w:rPr>
          <w:sz w:val="24"/>
          <w:szCs w:val="24"/>
        </w:rPr>
        <w:fldChar w:fldCharType="begin"/>
      </w:r>
      <w:r w:rsidR="00007625" w:rsidRPr="001129F3">
        <w:rPr>
          <w:sz w:val="24"/>
          <w:szCs w:val="24"/>
        </w:rPr>
        <w:instrText xml:space="preserve"> REF _Ref305973574 \r \h  \* MERGEFORMAT </w:instrText>
      </w:r>
      <w:r w:rsidR="00007625" w:rsidRPr="001129F3">
        <w:rPr>
          <w:sz w:val="24"/>
          <w:szCs w:val="24"/>
        </w:rPr>
      </w:r>
      <w:r w:rsidR="00007625" w:rsidRPr="001129F3">
        <w:rPr>
          <w:sz w:val="24"/>
          <w:szCs w:val="24"/>
        </w:rPr>
        <w:fldChar w:fldCharType="separate"/>
      </w:r>
      <w:r w:rsidR="0000216B" w:rsidRPr="001129F3">
        <w:rPr>
          <w:sz w:val="24"/>
          <w:szCs w:val="24"/>
        </w:rPr>
        <w:t>2</w:t>
      </w:r>
      <w:r w:rsidR="00007625" w:rsidRPr="001129F3">
        <w:rPr>
          <w:sz w:val="24"/>
          <w:szCs w:val="24"/>
        </w:rPr>
        <w:fldChar w:fldCharType="end"/>
      </w:r>
      <w:r w:rsidR="004B5EB3" w:rsidRPr="001129F3">
        <w:rPr>
          <w:iCs/>
          <w:sz w:val="24"/>
          <w:szCs w:val="24"/>
        </w:rPr>
        <w:t>.</w:t>
      </w:r>
      <w:r w:rsidRPr="001129F3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1129F3">
        <w:rPr>
          <w:iCs/>
          <w:sz w:val="24"/>
          <w:szCs w:val="24"/>
        </w:rPr>
        <w:t>подготовить и подать в составе Заявк</w:t>
      </w:r>
      <w:r w:rsidR="00953802" w:rsidRPr="001129F3">
        <w:rPr>
          <w:iCs/>
          <w:sz w:val="24"/>
          <w:szCs w:val="24"/>
        </w:rPr>
        <w:t xml:space="preserve">и, приведены в разделе </w:t>
      </w:r>
      <w:r w:rsidR="00007625" w:rsidRPr="001129F3">
        <w:rPr>
          <w:sz w:val="24"/>
          <w:szCs w:val="24"/>
        </w:rPr>
        <w:fldChar w:fldCharType="begin"/>
      </w:r>
      <w:r w:rsidR="00007625" w:rsidRPr="001129F3">
        <w:rPr>
          <w:sz w:val="24"/>
          <w:szCs w:val="24"/>
        </w:rPr>
        <w:instrText xml:space="preserve"> REF _Ref440270602 \r \h  \* MERGEFORMAT </w:instrText>
      </w:r>
      <w:r w:rsidR="00007625" w:rsidRPr="001129F3">
        <w:rPr>
          <w:sz w:val="24"/>
          <w:szCs w:val="24"/>
        </w:rPr>
      </w:r>
      <w:r w:rsidR="00007625" w:rsidRPr="001129F3">
        <w:rPr>
          <w:sz w:val="24"/>
          <w:szCs w:val="24"/>
        </w:rPr>
        <w:fldChar w:fldCharType="separate"/>
      </w:r>
      <w:r w:rsidR="0000216B" w:rsidRPr="001129F3">
        <w:rPr>
          <w:sz w:val="24"/>
          <w:szCs w:val="24"/>
        </w:rPr>
        <w:t>5</w:t>
      </w:r>
      <w:r w:rsidR="00007625" w:rsidRPr="001129F3">
        <w:rPr>
          <w:sz w:val="24"/>
          <w:szCs w:val="24"/>
        </w:rPr>
        <w:fldChar w:fldCharType="end"/>
      </w:r>
      <w:r w:rsidR="004B5EB3" w:rsidRPr="001129F3">
        <w:rPr>
          <w:sz w:val="24"/>
          <w:szCs w:val="24"/>
        </w:rPr>
        <w:t>.</w:t>
      </w:r>
    </w:p>
    <w:p w:rsidR="002A47D1" w:rsidRPr="001129F3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1129F3">
        <w:rPr>
          <w:sz w:val="24"/>
          <w:szCs w:val="24"/>
        </w:rPr>
        <w:t>В случае</w:t>
      </w:r>
      <w:proofErr w:type="gramStart"/>
      <w:r w:rsidRPr="001129F3">
        <w:rPr>
          <w:sz w:val="24"/>
          <w:szCs w:val="24"/>
        </w:rPr>
        <w:t>,</w:t>
      </w:r>
      <w:proofErr w:type="gramEnd"/>
      <w:r w:rsidRPr="001129F3">
        <w:rPr>
          <w:sz w:val="24"/>
          <w:szCs w:val="24"/>
        </w:rPr>
        <w:t xml:space="preserve"> если сроки поставки продукции, отгрузочные реквизиты/базис поставки, форма и порядок оплаты, указанные в </w:t>
      </w:r>
      <w:proofErr w:type="spellStart"/>
      <w:r w:rsidRPr="001129F3">
        <w:rPr>
          <w:sz w:val="24"/>
          <w:szCs w:val="24"/>
        </w:rPr>
        <w:t>п.п</w:t>
      </w:r>
      <w:proofErr w:type="spellEnd"/>
      <w:r w:rsidRPr="001129F3">
        <w:rPr>
          <w:sz w:val="24"/>
          <w:szCs w:val="24"/>
        </w:rPr>
        <w:t xml:space="preserve">. </w:t>
      </w:r>
      <w:r w:rsidR="00007625" w:rsidRPr="001129F3">
        <w:rPr>
          <w:sz w:val="24"/>
          <w:szCs w:val="24"/>
        </w:rPr>
        <w:fldChar w:fldCharType="begin"/>
      </w:r>
      <w:r w:rsidR="00007625" w:rsidRPr="001129F3">
        <w:rPr>
          <w:sz w:val="24"/>
          <w:szCs w:val="24"/>
        </w:rPr>
        <w:instrText xml:space="preserve"> REF _Ref440270637 \r \h  \* MERGEFORMAT </w:instrText>
      </w:r>
      <w:r w:rsidR="00007625" w:rsidRPr="001129F3">
        <w:rPr>
          <w:sz w:val="24"/>
          <w:szCs w:val="24"/>
        </w:rPr>
      </w:r>
      <w:r w:rsidR="00007625" w:rsidRPr="001129F3">
        <w:rPr>
          <w:sz w:val="24"/>
          <w:szCs w:val="24"/>
        </w:rPr>
        <w:fldChar w:fldCharType="separate"/>
      </w:r>
      <w:r w:rsidR="0000216B" w:rsidRPr="001129F3">
        <w:rPr>
          <w:sz w:val="24"/>
          <w:szCs w:val="24"/>
        </w:rPr>
        <w:t>1.1</w:t>
      </w:r>
      <w:r w:rsidR="0000216B" w:rsidRPr="001129F3">
        <w:rPr>
          <w:sz w:val="24"/>
          <w:szCs w:val="24"/>
        </w:rPr>
        <w:t>.</w:t>
      </w:r>
      <w:r w:rsidR="0000216B" w:rsidRPr="001129F3">
        <w:rPr>
          <w:sz w:val="24"/>
          <w:szCs w:val="24"/>
        </w:rPr>
        <w:t>5</w:t>
      </w:r>
      <w:r w:rsidR="00007625" w:rsidRPr="001129F3">
        <w:rPr>
          <w:sz w:val="24"/>
          <w:szCs w:val="24"/>
        </w:rPr>
        <w:fldChar w:fldCharType="end"/>
      </w:r>
      <w:r w:rsidRPr="001129F3">
        <w:rPr>
          <w:sz w:val="24"/>
          <w:szCs w:val="24"/>
        </w:rPr>
        <w:t xml:space="preserve">, </w:t>
      </w:r>
      <w:r w:rsidR="00007625" w:rsidRPr="001129F3">
        <w:rPr>
          <w:sz w:val="24"/>
          <w:szCs w:val="24"/>
        </w:rPr>
        <w:fldChar w:fldCharType="begin"/>
      </w:r>
      <w:r w:rsidR="00007625" w:rsidRPr="001129F3">
        <w:rPr>
          <w:sz w:val="24"/>
          <w:szCs w:val="24"/>
        </w:rPr>
        <w:instrText xml:space="preserve"> REF _Ref440270651 \r \h  \* MERGEFORMAT </w:instrText>
      </w:r>
      <w:r w:rsidR="00007625" w:rsidRPr="001129F3">
        <w:rPr>
          <w:sz w:val="24"/>
          <w:szCs w:val="24"/>
        </w:rPr>
      </w:r>
      <w:r w:rsidR="00007625" w:rsidRPr="001129F3">
        <w:rPr>
          <w:sz w:val="24"/>
          <w:szCs w:val="24"/>
        </w:rPr>
        <w:fldChar w:fldCharType="separate"/>
      </w:r>
      <w:r w:rsidR="0000216B" w:rsidRPr="001129F3">
        <w:rPr>
          <w:sz w:val="24"/>
          <w:szCs w:val="24"/>
        </w:rPr>
        <w:t>1.</w:t>
      </w:r>
      <w:r w:rsidR="0000216B" w:rsidRPr="001129F3">
        <w:rPr>
          <w:sz w:val="24"/>
          <w:szCs w:val="24"/>
        </w:rPr>
        <w:t>1</w:t>
      </w:r>
      <w:r w:rsidR="0000216B" w:rsidRPr="001129F3">
        <w:rPr>
          <w:sz w:val="24"/>
          <w:szCs w:val="24"/>
        </w:rPr>
        <w:t>.6</w:t>
      </w:r>
      <w:r w:rsidR="00007625" w:rsidRPr="001129F3">
        <w:rPr>
          <w:sz w:val="24"/>
          <w:szCs w:val="24"/>
        </w:rPr>
        <w:fldChar w:fldCharType="end"/>
      </w:r>
      <w:r w:rsidRPr="001129F3">
        <w:rPr>
          <w:sz w:val="24"/>
          <w:szCs w:val="24"/>
        </w:rPr>
        <w:t xml:space="preserve">, </w:t>
      </w:r>
      <w:r w:rsidR="00CF27B3">
        <w:rPr>
          <w:sz w:val="24"/>
          <w:szCs w:val="24"/>
        </w:rPr>
        <w:fldChar w:fldCharType="begin"/>
      </w:r>
      <w:r w:rsidR="00CF27B3">
        <w:rPr>
          <w:sz w:val="24"/>
          <w:szCs w:val="24"/>
        </w:rPr>
        <w:instrText xml:space="preserve"> REF _Ref518032716 \r \h </w:instrText>
      </w:r>
      <w:r w:rsidR="00CF27B3">
        <w:rPr>
          <w:sz w:val="24"/>
          <w:szCs w:val="24"/>
        </w:rPr>
      </w:r>
      <w:r w:rsidR="00CF27B3">
        <w:rPr>
          <w:sz w:val="24"/>
          <w:szCs w:val="24"/>
        </w:rPr>
        <w:fldChar w:fldCharType="separate"/>
      </w:r>
      <w:r w:rsidR="00CF27B3">
        <w:rPr>
          <w:sz w:val="24"/>
          <w:szCs w:val="24"/>
        </w:rPr>
        <w:t>1.</w:t>
      </w:r>
      <w:r w:rsidR="00CF27B3">
        <w:rPr>
          <w:sz w:val="24"/>
          <w:szCs w:val="24"/>
        </w:rPr>
        <w:t>1</w:t>
      </w:r>
      <w:r w:rsidR="00CF27B3">
        <w:rPr>
          <w:sz w:val="24"/>
          <w:szCs w:val="24"/>
        </w:rPr>
        <w:t>.7</w:t>
      </w:r>
      <w:r w:rsidR="00CF27B3">
        <w:rPr>
          <w:sz w:val="24"/>
          <w:szCs w:val="24"/>
        </w:rPr>
        <w:fldChar w:fldCharType="end"/>
      </w:r>
      <w:r w:rsidRPr="001129F3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1129F3">
        <w:rPr>
          <w:sz w:val="24"/>
          <w:szCs w:val="24"/>
        </w:rPr>
        <w:t>ом</w:t>
      </w:r>
      <w:r w:rsidRPr="001129F3">
        <w:rPr>
          <w:sz w:val="24"/>
          <w:szCs w:val="24"/>
        </w:rPr>
        <w:t xml:space="preserve"> задани</w:t>
      </w:r>
      <w:r w:rsidR="00A154B7" w:rsidRPr="001129F3">
        <w:rPr>
          <w:sz w:val="24"/>
          <w:szCs w:val="24"/>
        </w:rPr>
        <w:t>и</w:t>
      </w:r>
      <w:r w:rsidRPr="001129F3">
        <w:rPr>
          <w:sz w:val="24"/>
          <w:szCs w:val="24"/>
        </w:rPr>
        <w:t xml:space="preserve">) </w:t>
      </w:r>
      <w:r w:rsidR="00032CFB" w:rsidRPr="001129F3">
        <w:rPr>
          <w:sz w:val="24"/>
          <w:szCs w:val="24"/>
        </w:rPr>
        <w:t>и/или в Приложении №2 (проекте Договора)</w:t>
      </w:r>
      <w:r w:rsidR="00032CFB" w:rsidRPr="001129F3">
        <w:rPr>
          <w:bCs w:val="0"/>
          <w:iCs/>
          <w:sz w:val="24"/>
          <w:szCs w:val="24"/>
        </w:rPr>
        <w:t xml:space="preserve"> </w:t>
      </w:r>
      <w:r w:rsidRPr="001129F3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1129F3">
        <w:rPr>
          <w:sz w:val="24"/>
          <w:szCs w:val="24"/>
        </w:rPr>
        <w:t>п.п</w:t>
      </w:r>
      <w:proofErr w:type="spellEnd"/>
      <w:r w:rsidRPr="001129F3">
        <w:rPr>
          <w:sz w:val="24"/>
          <w:szCs w:val="24"/>
        </w:rPr>
        <w:t xml:space="preserve">. </w:t>
      </w:r>
      <w:r w:rsidR="00007625" w:rsidRPr="001129F3">
        <w:rPr>
          <w:sz w:val="24"/>
          <w:szCs w:val="24"/>
        </w:rPr>
        <w:fldChar w:fldCharType="begin"/>
      </w:r>
      <w:r w:rsidR="00007625" w:rsidRPr="001129F3">
        <w:rPr>
          <w:sz w:val="24"/>
          <w:szCs w:val="24"/>
        </w:rPr>
        <w:instrText xml:space="preserve"> REF _Ref440270637 \r \h  \* MERGEFORMAT </w:instrText>
      </w:r>
      <w:r w:rsidR="00007625" w:rsidRPr="001129F3">
        <w:rPr>
          <w:sz w:val="24"/>
          <w:szCs w:val="24"/>
        </w:rPr>
      </w:r>
      <w:r w:rsidR="00007625" w:rsidRPr="001129F3">
        <w:rPr>
          <w:sz w:val="24"/>
          <w:szCs w:val="24"/>
        </w:rPr>
        <w:fldChar w:fldCharType="separate"/>
      </w:r>
      <w:r w:rsidR="0000216B" w:rsidRPr="001129F3">
        <w:rPr>
          <w:sz w:val="24"/>
          <w:szCs w:val="24"/>
        </w:rPr>
        <w:t>1</w:t>
      </w:r>
      <w:r w:rsidR="0000216B" w:rsidRPr="001129F3">
        <w:rPr>
          <w:sz w:val="24"/>
          <w:szCs w:val="24"/>
        </w:rPr>
        <w:t>.</w:t>
      </w:r>
      <w:r w:rsidR="0000216B" w:rsidRPr="001129F3">
        <w:rPr>
          <w:sz w:val="24"/>
          <w:szCs w:val="24"/>
        </w:rPr>
        <w:t>1.5</w:t>
      </w:r>
      <w:r w:rsidR="00007625" w:rsidRPr="001129F3">
        <w:rPr>
          <w:sz w:val="24"/>
          <w:szCs w:val="24"/>
        </w:rPr>
        <w:fldChar w:fldCharType="end"/>
      </w:r>
      <w:r w:rsidR="008D2928" w:rsidRPr="001129F3">
        <w:rPr>
          <w:sz w:val="24"/>
          <w:szCs w:val="24"/>
        </w:rPr>
        <w:t xml:space="preserve">, </w:t>
      </w:r>
      <w:r w:rsidR="00007625" w:rsidRPr="001129F3">
        <w:rPr>
          <w:sz w:val="24"/>
          <w:szCs w:val="24"/>
        </w:rPr>
        <w:fldChar w:fldCharType="begin"/>
      </w:r>
      <w:r w:rsidR="00007625" w:rsidRPr="001129F3">
        <w:rPr>
          <w:sz w:val="24"/>
          <w:szCs w:val="24"/>
        </w:rPr>
        <w:instrText xml:space="preserve"> REF _Ref440270651 \r \h  \* MERGEFORMAT </w:instrText>
      </w:r>
      <w:r w:rsidR="00007625" w:rsidRPr="001129F3">
        <w:rPr>
          <w:sz w:val="24"/>
          <w:szCs w:val="24"/>
        </w:rPr>
      </w:r>
      <w:r w:rsidR="00007625" w:rsidRPr="001129F3">
        <w:rPr>
          <w:sz w:val="24"/>
          <w:szCs w:val="24"/>
        </w:rPr>
        <w:fldChar w:fldCharType="separate"/>
      </w:r>
      <w:r w:rsidR="0000216B" w:rsidRPr="001129F3">
        <w:rPr>
          <w:sz w:val="24"/>
          <w:szCs w:val="24"/>
        </w:rPr>
        <w:t>1.1.</w:t>
      </w:r>
      <w:r w:rsidR="0000216B" w:rsidRPr="001129F3">
        <w:rPr>
          <w:sz w:val="24"/>
          <w:szCs w:val="24"/>
        </w:rPr>
        <w:t>6</w:t>
      </w:r>
      <w:r w:rsidR="00007625" w:rsidRPr="001129F3">
        <w:rPr>
          <w:sz w:val="24"/>
          <w:szCs w:val="24"/>
        </w:rPr>
        <w:fldChar w:fldCharType="end"/>
      </w:r>
      <w:r w:rsidR="008D2928" w:rsidRPr="001129F3">
        <w:rPr>
          <w:sz w:val="24"/>
          <w:szCs w:val="24"/>
        </w:rPr>
        <w:t xml:space="preserve">, </w:t>
      </w:r>
      <w:r w:rsidR="00CF27B3">
        <w:rPr>
          <w:sz w:val="24"/>
          <w:szCs w:val="24"/>
        </w:rPr>
        <w:fldChar w:fldCharType="begin"/>
      </w:r>
      <w:r w:rsidR="00CF27B3">
        <w:rPr>
          <w:sz w:val="24"/>
          <w:szCs w:val="24"/>
        </w:rPr>
        <w:instrText xml:space="preserve"> REF _Ref518032716 \r \h </w:instrText>
      </w:r>
      <w:r w:rsidR="00CF27B3">
        <w:rPr>
          <w:sz w:val="24"/>
          <w:szCs w:val="24"/>
        </w:rPr>
      </w:r>
      <w:r w:rsidR="00CF27B3">
        <w:rPr>
          <w:sz w:val="24"/>
          <w:szCs w:val="24"/>
        </w:rPr>
        <w:fldChar w:fldCharType="separate"/>
      </w:r>
      <w:r w:rsidR="00CF27B3">
        <w:rPr>
          <w:sz w:val="24"/>
          <w:szCs w:val="24"/>
        </w:rPr>
        <w:t>1.1</w:t>
      </w:r>
      <w:r w:rsidR="00CF27B3">
        <w:rPr>
          <w:sz w:val="24"/>
          <w:szCs w:val="24"/>
        </w:rPr>
        <w:t>.</w:t>
      </w:r>
      <w:r w:rsidR="00CF27B3">
        <w:rPr>
          <w:sz w:val="24"/>
          <w:szCs w:val="24"/>
        </w:rPr>
        <w:t>7</w:t>
      </w:r>
      <w:r w:rsidR="00CF27B3">
        <w:rPr>
          <w:sz w:val="24"/>
          <w:szCs w:val="24"/>
        </w:rPr>
        <w:fldChar w:fldCharType="end"/>
      </w:r>
      <w:r w:rsidRPr="001129F3">
        <w:rPr>
          <w:sz w:val="24"/>
          <w:szCs w:val="24"/>
        </w:rPr>
        <w:t xml:space="preserve"> настоящей Документации.</w:t>
      </w:r>
    </w:p>
    <w:p w:rsidR="002A47D1" w:rsidRPr="001129F3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1129F3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1129F3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 w:rsidRPr="001129F3">
        <w:rPr>
          <w:sz w:val="24"/>
          <w:szCs w:val="24"/>
        </w:rPr>
        <w:fldChar w:fldCharType="begin"/>
      </w:r>
      <w:r w:rsidR="00007625" w:rsidRPr="001129F3">
        <w:rPr>
          <w:sz w:val="24"/>
          <w:szCs w:val="24"/>
        </w:rPr>
        <w:instrText xml:space="preserve"> REF _Ref440270637 \r \h  \* MERGEFORMAT </w:instrText>
      </w:r>
      <w:r w:rsidR="00007625" w:rsidRPr="001129F3">
        <w:rPr>
          <w:sz w:val="24"/>
          <w:szCs w:val="24"/>
        </w:rPr>
      </w:r>
      <w:r w:rsidR="00007625" w:rsidRPr="001129F3">
        <w:rPr>
          <w:sz w:val="24"/>
          <w:szCs w:val="24"/>
        </w:rPr>
        <w:fldChar w:fldCharType="separate"/>
      </w:r>
      <w:r w:rsidR="0000216B" w:rsidRPr="001129F3">
        <w:rPr>
          <w:bCs w:val="0"/>
          <w:iCs/>
          <w:sz w:val="24"/>
          <w:szCs w:val="24"/>
        </w:rPr>
        <w:t>1.1</w:t>
      </w:r>
      <w:r w:rsidR="0000216B" w:rsidRPr="001129F3">
        <w:rPr>
          <w:bCs w:val="0"/>
          <w:iCs/>
          <w:sz w:val="24"/>
          <w:szCs w:val="24"/>
        </w:rPr>
        <w:t>.</w:t>
      </w:r>
      <w:r w:rsidR="0000216B" w:rsidRPr="001129F3">
        <w:rPr>
          <w:bCs w:val="0"/>
          <w:iCs/>
          <w:sz w:val="24"/>
          <w:szCs w:val="24"/>
        </w:rPr>
        <w:t>5</w:t>
      </w:r>
      <w:r w:rsidR="00007625" w:rsidRPr="001129F3">
        <w:rPr>
          <w:sz w:val="24"/>
          <w:szCs w:val="24"/>
        </w:rPr>
        <w:fldChar w:fldCharType="end"/>
      </w:r>
      <w:r w:rsidR="00DA1402" w:rsidRPr="001129F3">
        <w:rPr>
          <w:bCs w:val="0"/>
          <w:iCs/>
          <w:sz w:val="24"/>
          <w:szCs w:val="24"/>
        </w:rPr>
        <w:t xml:space="preserve"> и </w:t>
      </w:r>
      <w:r w:rsidR="00CF27B3">
        <w:rPr>
          <w:sz w:val="24"/>
          <w:szCs w:val="24"/>
        </w:rPr>
        <w:fldChar w:fldCharType="begin"/>
      </w:r>
      <w:r w:rsidR="00CF27B3">
        <w:rPr>
          <w:sz w:val="24"/>
          <w:szCs w:val="24"/>
        </w:rPr>
        <w:instrText xml:space="preserve"> REF _Ref518032716 \r \h </w:instrText>
      </w:r>
      <w:r w:rsidR="00CF27B3">
        <w:rPr>
          <w:sz w:val="24"/>
          <w:szCs w:val="24"/>
        </w:rPr>
      </w:r>
      <w:r w:rsidR="00CF27B3">
        <w:rPr>
          <w:sz w:val="24"/>
          <w:szCs w:val="24"/>
        </w:rPr>
        <w:fldChar w:fldCharType="separate"/>
      </w:r>
      <w:r w:rsidR="00CF27B3">
        <w:rPr>
          <w:sz w:val="24"/>
          <w:szCs w:val="24"/>
        </w:rPr>
        <w:t>1.</w:t>
      </w:r>
      <w:r w:rsidR="00CF27B3">
        <w:rPr>
          <w:sz w:val="24"/>
          <w:szCs w:val="24"/>
        </w:rPr>
        <w:t>1</w:t>
      </w:r>
      <w:r w:rsidR="00CF27B3">
        <w:rPr>
          <w:sz w:val="24"/>
          <w:szCs w:val="24"/>
        </w:rPr>
        <w:t>.7</w:t>
      </w:r>
      <w:r w:rsidR="00CF27B3">
        <w:rPr>
          <w:sz w:val="24"/>
          <w:szCs w:val="24"/>
        </w:rPr>
        <w:fldChar w:fldCharType="end"/>
      </w:r>
      <w:r w:rsidRPr="001129F3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382A07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«Россети»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«Россети»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</w:t>
      </w:r>
      <w:r w:rsidR="0000216B" w:rsidRPr="0000216B">
        <w:rPr>
          <w:sz w:val="24"/>
          <w:szCs w:val="24"/>
        </w:rPr>
        <w:t>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</w:t>
      </w:r>
      <w:r w:rsidR="0000216B" w:rsidRPr="0000216B">
        <w:rPr>
          <w:sz w:val="24"/>
          <w:szCs w:val="24"/>
        </w:rPr>
        <w:t>.</w:t>
      </w:r>
      <w:r w:rsidR="0000216B" w:rsidRPr="0000216B">
        <w:rPr>
          <w:sz w:val="24"/>
          <w:szCs w:val="24"/>
        </w:rPr>
        <w:t>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216B" w:rsidRPr="0000216B">
        <w:rPr>
          <w:sz w:val="24"/>
          <w:szCs w:val="24"/>
        </w:rPr>
        <w:t>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</w:t>
      </w:r>
      <w:r w:rsidR="0000216B" w:rsidRPr="0000216B">
        <w:rPr>
          <w:sz w:val="24"/>
          <w:szCs w:val="24"/>
        </w:rPr>
        <w:t>4</w:t>
      </w:r>
      <w:r w:rsidR="0000216B" w:rsidRPr="0000216B">
        <w:rPr>
          <w:sz w:val="24"/>
          <w:szCs w:val="24"/>
        </w:rPr>
        <w:t xml:space="preserve">.1 </w:t>
      </w:r>
      <w:r w:rsidR="00007625">
        <w:fldChar w:fldCharType="end"/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</w:t>
      </w:r>
      <w:r w:rsidR="0000216B" w:rsidRPr="0000216B">
        <w:rPr>
          <w:sz w:val="24"/>
          <w:szCs w:val="24"/>
        </w:rPr>
        <w:t>.</w:t>
      </w:r>
      <w:r w:rsidR="0000216B" w:rsidRPr="0000216B">
        <w:rPr>
          <w:sz w:val="24"/>
          <w:szCs w:val="24"/>
        </w:rPr>
        <w:t xml:space="preserve">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</w:t>
      </w:r>
      <w:proofErr w:type="gramEnd"/>
      <w:r w:rsidRPr="00382A07">
        <w:rPr>
          <w:sz w:val="24"/>
          <w:szCs w:val="24"/>
        </w:rPr>
        <w:t xml:space="preserve">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Организатор запроса предложений, по решению Закупочной комиссии, вправе отклонить</w:t>
      </w:r>
      <w:r w:rsidR="00974336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</w:t>
      </w:r>
      <w:r w:rsidR="0000216B" w:rsidRPr="0000216B">
        <w:rPr>
          <w:sz w:val="24"/>
          <w:szCs w:val="24"/>
        </w:rPr>
        <w:t>.</w:t>
      </w:r>
      <w:r w:rsidR="0000216B" w:rsidRPr="0000216B">
        <w:rPr>
          <w:sz w:val="24"/>
          <w:szCs w:val="24"/>
        </w:rPr>
        <w:t>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</w:t>
      </w:r>
      <w:proofErr w:type="gramStart"/>
      <w:r w:rsidRPr="00382A07">
        <w:rPr>
          <w:sz w:val="24"/>
          <w:szCs w:val="24"/>
        </w:rPr>
        <w:t xml:space="preserve">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382A07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b w:val="0"/>
        </w:rPr>
        <w:t>1.1</w:t>
      </w:r>
      <w:r w:rsidR="0000216B" w:rsidRPr="0000216B">
        <w:rPr>
          <w:b w:val="0"/>
        </w:rPr>
        <w:t>.</w:t>
      </w:r>
      <w:r w:rsidR="0000216B" w:rsidRPr="0000216B">
        <w:rPr>
          <w:b w:val="0"/>
        </w:rPr>
        <w:t>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</w:t>
      </w:r>
      <w:r w:rsidR="0000216B" w:rsidRPr="0000216B">
        <w:rPr>
          <w:b w:val="0"/>
          <w:szCs w:val="24"/>
        </w:rPr>
        <w:t>.</w:t>
      </w:r>
      <w:r w:rsidR="0000216B" w:rsidRPr="0000216B">
        <w:rPr>
          <w:b w:val="0"/>
          <w:szCs w:val="24"/>
        </w:rPr>
        <w:t>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</w:t>
      </w:r>
      <w:r w:rsidR="0000216B" w:rsidRPr="0000216B">
        <w:rPr>
          <w:b w:val="0"/>
          <w:szCs w:val="24"/>
        </w:rPr>
        <w:t>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</w:t>
      </w:r>
      <w:r w:rsidR="0000216B" w:rsidRPr="0000216B">
        <w:rPr>
          <w:b w:val="0"/>
          <w:szCs w:val="24"/>
        </w:rPr>
        <w:t>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</w:t>
      </w:r>
      <w:r w:rsidR="0000216B" w:rsidRPr="0000216B">
        <w:rPr>
          <w:b w:val="0"/>
          <w:szCs w:val="24"/>
        </w:rPr>
        <w:t>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</w:t>
      </w:r>
      <w:r w:rsidR="0000216B" w:rsidRPr="0000216B">
        <w:rPr>
          <w:b w:val="0"/>
          <w:szCs w:val="24"/>
        </w:rPr>
        <w:t>.</w:t>
      </w:r>
      <w:r w:rsidR="0000216B" w:rsidRPr="0000216B">
        <w:rPr>
          <w:b w:val="0"/>
          <w:szCs w:val="24"/>
        </w:rPr>
        <w:t>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382A07">
        <w:rPr>
          <w:b w:val="0"/>
          <w:szCs w:val="24"/>
        </w:rPr>
        <w:lastRenderedPageBreak/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00216B" w:rsidRPr="0000216B">
        <w:rPr>
          <w:b w:val="0"/>
        </w:rPr>
        <w:t>3.</w:t>
      </w:r>
      <w:r w:rsidR="0000216B" w:rsidRPr="0000216B">
        <w:rPr>
          <w:b w:val="0"/>
        </w:rPr>
        <w:t>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00216B">
        <w:rPr>
          <w:b w:val="0"/>
          <w:szCs w:val="24"/>
        </w:rPr>
        <w:t>3.</w:t>
      </w:r>
      <w:r w:rsidR="0000216B">
        <w:rPr>
          <w:b w:val="0"/>
          <w:szCs w:val="24"/>
        </w:rPr>
        <w:t>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6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382A07">
        <w:t>Проект договора</w:t>
      </w:r>
      <w:bookmarkEnd w:id="131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</w:rPr>
        <w:t>5</w:t>
      </w:r>
      <w:r w:rsidR="0000216B" w:rsidRPr="0000216B">
        <w:rPr>
          <w:b w:val="0"/>
        </w:rPr>
        <w:t>.</w:t>
      </w:r>
      <w:r w:rsidR="0000216B" w:rsidRPr="0000216B">
        <w:rPr>
          <w:b w:val="0"/>
        </w:rPr>
        <w:t>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00216B" w:rsidRPr="0000216B">
        <w:rPr>
          <w:b w:val="0"/>
        </w:rPr>
        <w:t>2.</w:t>
      </w:r>
      <w:r w:rsidR="0000216B" w:rsidRPr="0000216B">
        <w:rPr>
          <w:b w:val="0"/>
        </w:rPr>
        <w:t>2</w:t>
      </w:r>
      <w:r w:rsidR="0000216B" w:rsidRPr="0000216B">
        <w:rPr>
          <w:b w:val="0"/>
        </w:rPr>
        <w:t>.3</w:t>
      </w:r>
      <w:r w:rsidR="00007625">
        <w:fldChar w:fldCharType="end"/>
      </w:r>
      <w:r w:rsidRPr="00382A07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382A07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ПАО «Россети»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 xml:space="preserve">), - полностью принимает положения Антикоррупционной политики ПАО «Россети» и ПАО «МРСК Центра» и обязуется обеспечивать соблюдение ее </w:t>
      </w:r>
      <w:proofErr w:type="gramStart"/>
      <w:r w:rsidRPr="00382A07">
        <w:rPr>
          <w:sz w:val="24"/>
          <w:szCs w:val="24"/>
        </w:rPr>
        <w:t>требований</w:t>
      </w:r>
      <w:proofErr w:type="gramEnd"/>
      <w:r w:rsidRPr="00382A0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00216B">
        <w:rPr>
          <w:b w:val="0"/>
        </w:rPr>
        <w:t>2.3</w:t>
      </w:r>
      <w:r w:rsidR="0000216B">
        <w:rPr>
          <w:b w:val="0"/>
        </w:rPr>
        <w:t>.</w:t>
      </w:r>
      <w:r w:rsidR="0000216B">
        <w:rPr>
          <w:b w:val="0"/>
        </w:rPr>
        <w:t>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6F543E">
        <w:rPr>
          <w:rFonts w:eastAsia="Calibri"/>
          <w:b w:val="0"/>
          <w:szCs w:val="24"/>
        </w:rPr>
        <w:t>с даты получения</w:t>
      </w:r>
      <w:proofErr w:type="gramEnd"/>
      <w:r w:rsidRPr="006F543E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382A07">
        <w:rPr>
          <w:szCs w:val="24"/>
        </w:rPr>
        <w:t>Заявок</w:t>
      </w:r>
      <w:bookmarkEnd w:id="270"/>
      <w:bookmarkEnd w:id="271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2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</w:t>
      </w:r>
      <w:r w:rsidR="0000216B" w:rsidRPr="0000216B">
        <w:rPr>
          <w:bCs w:val="0"/>
          <w:sz w:val="24"/>
          <w:szCs w:val="24"/>
        </w:rPr>
        <w:t>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</w:t>
      </w:r>
      <w:r w:rsidR="0000216B" w:rsidRPr="0000216B">
        <w:rPr>
          <w:bCs w:val="0"/>
          <w:sz w:val="24"/>
          <w:szCs w:val="24"/>
        </w:rPr>
        <w:t>.</w:t>
      </w:r>
      <w:r w:rsidR="0000216B" w:rsidRPr="0000216B">
        <w:rPr>
          <w:bCs w:val="0"/>
          <w:sz w:val="24"/>
          <w:szCs w:val="24"/>
        </w:rPr>
        <w:t>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</w:t>
      </w:r>
      <w:r w:rsidR="0000216B" w:rsidRPr="0000216B">
        <w:rPr>
          <w:bCs w:val="0"/>
          <w:sz w:val="24"/>
          <w:szCs w:val="24"/>
        </w:rPr>
        <w:t>.</w:t>
      </w:r>
      <w:r w:rsidR="0000216B" w:rsidRPr="0000216B">
        <w:rPr>
          <w:bCs w:val="0"/>
          <w:sz w:val="24"/>
          <w:szCs w:val="24"/>
        </w:rPr>
        <w:t>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</w:t>
      </w:r>
      <w:r w:rsidR="0000216B">
        <w:rPr>
          <w:bCs w:val="0"/>
          <w:sz w:val="24"/>
          <w:szCs w:val="24"/>
        </w:rPr>
        <w:t>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</w:t>
      </w:r>
      <w:r w:rsidR="0000216B" w:rsidRPr="0000216B">
        <w:rPr>
          <w:bCs w:val="0"/>
          <w:sz w:val="24"/>
          <w:szCs w:val="24"/>
        </w:rPr>
        <w:t>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</w:t>
      </w:r>
      <w:r w:rsidR="0000216B">
        <w:rPr>
          <w:bCs w:val="0"/>
          <w:sz w:val="24"/>
          <w:szCs w:val="24"/>
        </w:rPr>
        <w:t>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</w:t>
      </w:r>
      <w:r w:rsidR="0000216B">
        <w:rPr>
          <w:bCs w:val="0"/>
          <w:sz w:val="24"/>
          <w:szCs w:val="24"/>
        </w:rPr>
        <w:t>1</w:t>
      </w:r>
      <w:r w:rsidR="0000216B">
        <w:rPr>
          <w:bCs w:val="0"/>
          <w:sz w:val="24"/>
          <w:szCs w:val="24"/>
        </w:rPr>
        <w:t>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</w:t>
      </w:r>
      <w:r w:rsidR="0000216B">
        <w:rPr>
          <w:bCs w:val="0"/>
          <w:sz w:val="24"/>
          <w:szCs w:val="24"/>
        </w:rPr>
        <w:t>.</w:t>
      </w:r>
      <w:r w:rsidR="0000216B">
        <w:rPr>
          <w:bCs w:val="0"/>
          <w:sz w:val="24"/>
          <w:szCs w:val="24"/>
        </w:rPr>
        <w:t>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</w:t>
      </w:r>
      <w:r w:rsidR="0000216B" w:rsidRPr="0000216B">
        <w:rPr>
          <w:bCs w:val="0"/>
          <w:sz w:val="24"/>
          <w:szCs w:val="24"/>
        </w:rPr>
        <w:t>1</w:t>
      </w:r>
      <w:r w:rsidR="0000216B" w:rsidRPr="0000216B">
        <w:rPr>
          <w:bCs w:val="0"/>
          <w:sz w:val="24"/>
          <w:szCs w:val="24"/>
        </w:rPr>
        <w:t>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3"/>
      <w:r w:rsidRPr="00382A07">
        <w:t xml:space="preserve"> по запросу предложений</w:t>
      </w:r>
      <w:bookmarkEnd w:id="304"/>
      <w:bookmarkEnd w:id="305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</w:t>
      </w:r>
      <w:r w:rsidR="0000216B" w:rsidRPr="0000216B">
        <w:rPr>
          <w:sz w:val="24"/>
          <w:szCs w:val="24"/>
        </w:rPr>
        <w:t>1</w:t>
      </w:r>
      <w:r w:rsidR="0000216B" w:rsidRPr="0000216B">
        <w:rPr>
          <w:sz w:val="24"/>
          <w:szCs w:val="24"/>
        </w:rPr>
        <w:t>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End w:id="306"/>
      <w:bookmarkEnd w:id="307"/>
      <w:r w:rsidRPr="00382A07">
        <w:lastRenderedPageBreak/>
        <w:t xml:space="preserve">Подготовка </w:t>
      </w:r>
      <w:bookmarkEnd w:id="308"/>
      <w:r w:rsidRPr="00382A07">
        <w:t>Заявок</w:t>
      </w:r>
      <w:bookmarkEnd w:id="309"/>
      <w:bookmarkEnd w:id="31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</w:t>
      </w:r>
      <w:r w:rsidR="0000216B" w:rsidRPr="0000216B">
        <w:rPr>
          <w:bCs w:val="0"/>
          <w:sz w:val="24"/>
          <w:szCs w:val="24"/>
        </w:rPr>
        <w:t>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</w:t>
      </w:r>
      <w:r w:rsidR="0000216B" w:rsidRPr="0000216B">
        <w:rPr>
          <w:bCs w:val="0"/>
          <w:sz w:val="24"/>
          <w:szCs w:val="24"/>
        </w:rPr>
        <w:t>.</w:t>
      </w:r>
      <w:r w:rsidR="0000216B" w:rsidRPr="0000216B">
        <w:rPr>
          <w:bCs w:val="0"/>
          <w:sz w:val="24"/>
          <w:szCs w:val="24"/>
        </w:rPr>
        <w:t>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</w:t>
      </w:r>
      <w:r w:rsidR="0000216B" w:rsidRPr="0000216B">
        <w:rPr>
          <w:bCs w:val="0"/>
          <w:sz w:val="24"/>
          <w:szCs w:val="24"/>
        </w:rPr>
        <w:t>.</w:t>
      </w:r>
      <w:r w:rsidR="0000216B" w:rsidRPr="0000216B">
        <w:rPr>
          <w:bCs w:val="0"/>
          <w:sz w:val="24"/>
          <w:szCs w:val="24"/>
        </w:rPr>
        <w:t>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</w:t>
      </w:r>
      <w:r w:rsidR="0000216B" w:rsidRPr="0000216B">
        <w:rPr>
          <w:bCs w:val="0"/>
          <w:sz w:val="24"/>
          <w:szCs w:val="24"/>
        </w:rPr>
        <w:t>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</w:t>
      </w:r>
      <w:r w:rsidR="0000216B" w:rsidRPr="0000216B">
        <w:rPr>
          <w:bCs w:val="0"/>
          <w:sz w:val="24"/>
          <w:szCs w:val="24"/>
        </w:rPr>
        <w:t>.</w:t>
      </w:r>
      <w:r w:rsidR="0000216B" w:rsidRPr="0000216B">
        <w:rPr>
          <w:bCs w:val="0"/>
          <w:sz w:val="24"/>
          <w:szCs w:val="24"/>
        </w:rPr>
        <w:t>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</w:t>
      </w:r>
      <w:r w:rsidR="0000216B" w:rsidRPr="0000216B">
        <w:rPr>
          <w:bCs w:val="0"/>
          <w:sz w:val="24"/>
          <w:szCs w:val="24"/>
        </w:rPr>
        <w:t>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4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</w:t>
      </w:r>
      <w:r w:rsidR="0000216B" w:rsidRPr="0000216B">
        <w:rPr>
          <w:bCs w:val="0"/>
          <w:sz w:val="24"/>
          <w:szCs w:val="24"/>
          <w:lang w:eastAsia="ru-RU"/>
        </w:rPr>
        <w:t>.</w:t>
      </w:r>
      <w:r w:rsidR="0000216B" w:rsidRPr="0000216B">
        <w:rPr>
          <w:bCs w:val="0"/>
          <w:sz w:val="24"/>
          <w:szCs w:val="24"/>
          <w:lang w:eastAsia="ru-RU"/>
        </w:rPr>
        <w:t>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</w:t>
      </w:r>
      <w:r w:rsidR="0000216B" w:rsidRPr="0000216B">
        <w:rPr>
          <w:sz w:val="24"/>
          <w:szCs w:val="24"/>
        </w:rPr>
        <w:t>1</w:t>
      </w:r>
      <w:r w:rsidR="0000216B" w:rsidRPr="0000216B">
        <w:rPr>
          <w:sz w:val="24"/>
          <w:szCs w:val="24"/>
        </w:rPr>
        <w:t>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</w:t>
      </w:r>
      <w:r w:rsidR="0000216B" w:rsidRPr="0000216B">
        <w:rPr>
          <w:sz w:val="24"/>
          <w:szCs w:val="24"/>
        </w:rPr>
        <w:t>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</w:t>
      </w:r>
      <w:r w:rsidR="0000216B" w:rsidRPr="0000216B">
        <w:rPr>
          <w:sz w:val="24"/>
          <w:szCs w:val="24"/>
        </w:rPr>
        <w:t>8</w:t>
      </w:r>
      <w:r w:rsidR="0000216B" w:rsidRPr="0000216B">
        <w:rPr>
          <w:sz w:val="24"/>
          <w:szCs w:val="24"/>
        </w:rPr>
        <w:t>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_Ref440274913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</w:t>
      </w:r>
      <w:r w:rsidR="0000216B" w:rsidRPr="0000216B">
        <w:rPr>
          <w:bCs w:val="0"/>
          <w:sz w:val="24"/>
          <w:szCs w:val="24"/>
          <w:lang w:eastAsia="ru-RU"/>
        </w:rPr>
        <w:t>.</w:t>
      </w:r>
      <w:r w:rsidR="0000216B" w:rsidRPr="0000216B">
        <w:rPr>
          <w:bCs w:val="0"/>
          <w:sz w:val="24"/>
          <w:szCs w:val="24"/>
          <w:lang w:eastAsia="ru-RU"/>
        </w:rPr>
        <w:t>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</w:t>
      </w:r>
      <w:r w:rsidR="0000216B" w:rsidRPr="0000216B">
        <w:rPr>
          <w:bCs w:val="0"/>
          <w:sz w:val="24"/>
          <w:szCs w:val="24"/>
          <w:lang w:eastAsia="ru-RU"/>
        </w:rPr>
        <w:t>6</w:t>
      </w:r>
      <w:r w:rsidR="0000216B" w:rsidRPr="0000216B">
        <w:rPr>
          <w:bCs w:val="0"/>
          <w:sz w:val="24"/>
          <w:szCs w:val="24"/>
          <w:lang w:eastAsia="ru-RU"/>
        </w:rPr>
        <w:t>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</w:t>
      </w:r>
      <w:r w:rsidR="0000216B" w:rsidRPr="0000216B">
        <w:rPr>
          <w:sz w:val="24"/>
          <w:szCs w:val="24"/>
        </w:rPr>
        <w:t>1</w:t>
      </w:r>
      <w:r w:rsidR="0000216B" w:rsidRPr="0000216B">
        <w:rPr>
          <w:sz w:val="24"/>
          <w:szCs w:val="24"/>
        </w:rPr>
        <w:t>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</w:t>
      </w:r>
      <w:r w:rsidR="0000216B" w:rsidRPr="0000216B">
        <w:rPr>
          <w:sz w:val="24"/>
          <w:szCs w:val="24"/>
        </w:rPr>
        <w:t>1</w:t>
      </w:r>
      <w:r w:rsidR="0000216B" w:rsidRPr="0000216B">
        <w:rPr>
          <w:sz w:val="24"/>
          <w:szCs w:val="24"/>
        </w:rPr>
        <w:t>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CF27B3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CF27B3">
        <w:rPr>
          <w:bCs w:val="0"/>
          <w:sz w:val="24"/>
          <w:szCs w:val="24"/>
        </w:rPr>
        <w:t>Участник</w:t>
      </w:r>
      <w:r w:rsidR="00717F60" w:rsidRPr="00CF27B3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CF27B3">
        <w:rPr>
          <w:bCs w:val="0"/>
          <w:sz w:val="24"/>
          <w:szCs w:val="24"/>
        </w:rPr>
        <w:t>Заявк</w:t>
      </w:r>
      <w:r w:rsidR="00717F60" w:rsidRPr="00CF27B3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CF27B3">
        <w:rPr>
          <w:bCs w:val="0"/>
          <w:sz w:val="24"/>
          <w:szCs w:val="24"/>
        </w:rPr>
        <w:t>Заявк</w:t>
      </w:r>
      <w:r w:rsidR="00717F60" w:rsidRPr="00CF27B3">
        <w:rPr>
          <w:bCs w:val="0"/>
          <w:sz w:val="24"/>
          <w:szCs w:val="24"/>
        </w:rPr>
        <w:t xml:space="preserve">и такого </w:t>
      </w:r>
      <w:r w:rsidRPr="00CF27B3">
        <w:rPr>
          <w:bCs w:val="0"/>
          <w:sz w:val="24"/>
          <w:szCs w:val="24"/>
        </w:rPr>
        <w:t>Участник</w:t>
      </w:r>
      <w:r w:rsidR="00717F60" w:rsidRPr="00CF27B3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CF27B3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CF27B3">
        <w:rPr>
          <w:bCs w:val="0"/>
          <w:sz w:val="24"/>
          <w:szCs w:val="24"/>
        </w:rPr>
        <w:t xml:space="preserve">Все формы, указанные в разделе </w:t>
      </w:r>
      <w:r w:rsidR="00007625" w:rsidRPr="00CF27B3">
        <w:rPr>
          <w:sz w:val="24"/>
          <w:szCs w:val="24"/>
        </w:rPr>
        <w:fldChar w:fldCharType="begin"/>
      </w:r>
      <w:r w:rsidR="00007625" w:rsidRPr="00CF27B3">
        <w:rPr>
          <w:sz w:val="24"/>
          <w:szCs w:val="24"/>
        </w:rPr>
        <w:instrText xml:space="preserve"> REF _Ref440270602 \r \h  \* MERGEFORMAT </w:instrText>
      </w:r>
      <w:r w:rsidR="00007625" w:rsidRPr="00CF27B3">
        <w:rPr>
          <w:sz w:val="24"/>
          <w:szCs w:val="24"/>
        </w:rPr>
      </w:r>
      <w:r w:rsidR="00007625" w:rsidRPr="00CF27B3">
        <w:rPr>
          <w:sz w:val="24"/>
          <w:szCs w:val="24"/>
        </w:rPr>
        <w:fldChar w:fldCharType="separate"/>
      </w:r>
      <w:r w:rsidR="0000216B" w:rsidRPr="00CF27B3">
        <w:rPr>
          <w:sz w:val="24"/>
          <w:szCs w:val="24"/>
        </w:rPr>
        <w:t>5</w:t>
      </w:r>
      <w:r w:rsidR="00007625" w:rsidRPr="00CF27B3">
        <w:rPr>
          <w:sz w:val="24"/>
          <w:szCs w:val="24"/>
        </w:rPr>
        <w:fldChar w:fldCharType="end"/>
      </w:r>
      <w:r w:rsidRPr="00CF27B3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CF27B3">
        <w:rPr>
          <w:bCs w:val="0"/>
          <w:sz w:val="24"/>
          <w:szCs w:val="24"/>
        </w:rPr>
        <w:t>Заявк</w:t>
      </w:r>
      <w:r w:rsidR="00717F60" w:rsidRPr="00CF27B3">
        <w:rPr>
          <w:bCs w:val="0"/>
          <w:sz w:val="24"/>
          <w:szCs w:val="24"/>
        </w:rPr>
        <w:t>а должна быть подготовлена в электронной форме с использованием</w:t>
      </w:r>
      <w:r w:rsidR="00717F60" w:rsidRPr="00DB5A15">
        <w:rPr>
          <w:bCs w:val="0"/>
          <w:sz w:val="24"/>
          <w:szCs w:val="24"/>
        </w:rPr>
        <w:t xml:space="preserve">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</w:t>
      </w:r>
      <w:r w:rsidR="00BB3967">
        <w:rPr>
          <w:sz w:val="24"/>
          <w:szCs w:val="24"/>
        </w:rPr>
        <w:t>годности</w:t>
      </w:r>
      <w:r w:rsidRPr="00382A07">
        <w:rPr>
          <w:sz w:val="24"/>
          <w:szCs w:val="24"/>
        </w:rPr>
        <w:t>.</w:t>
      </w:r>
      <w:proofErr w:type="gramEnd"/>
      <w:r w:rsidRPr="00382A07">
        <w:rPr>
          <w:sz w:val="24"/>
          <w:szCs w:val="24"/>
        </w:rPr>
        <w:t xml:space="preserve"> </w:t>
      </w:r>
      <w:bookmarkEnd w:id="329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0"/>
      <w:bookmarkEnd w:id="331"/>
      <w:bookmarkEnd w:id="332"/>
      <w:r w:rsidRPr="00382A07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</w:t>
      </w:r>
      <w:r w:rsidR="0000216B" w:rsidRPr="0000216B">
        <w:rPr>
          <w:bCs w:val="0"/>
          <w:sz w:val="24"/>
          <w:szCs w:val="24"/>
        </w:rPr>
        <w:t>1</w:t>
      </w:r>
      <w:r w:rsidR="0000216B" w:rsidRPr="0000216B">
        <w:rPr>
          <w:bCs w:val="0"/>
          <w:sz w:val="24"/>
          <w:szCs w:val="24"/>
        </w:rPr>
        <w:t>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2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410"/>
    </w:p>
    <w:p w:rsidR="00717F60" w:rsidRPr="00F4634F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F4634F">
        <w:rPr>
          <w:b/>
          <w:bCs w:val="0"/>
          <w:sz w:val="24"/>
          <w:szCs w:val="24"/>
          <w:u w:val="single"/>
        </w:rPr>
        <w:t>По Лоту №1:</w:t>
      </w:r>
      <w:r w:rsidR="00717F60" w:rsidRPr="00F4634F">
        <w:rPr>
          <w:bCs w:val="0"/>
          <w:sz w:val="24"/>
          <w:szCs w:val="24"/>
        </w:rPr>
        <w:t xml:space="preserve"> </w:t>
      </w:r>
      <w:r w:rsidR="00F4634F" w:rsidRPr="00F4634F">
        <w:rPr>
          <w:b/>
          <w:sz w:val="24"/>
          <w:szCs w:val="24"/>
        </w:rPr>
        <w:t xml:space="preserve">1 600 000,00 </w:t>
      </w:r>
      <w:r w:rsidR="00F4634F" w:rsidRPr="00F4634F">
        <w:rPr>
          <w:sz w:val="24"/>
          <w:szCs w:val="24"/>
        </w:rPr>
        <w:t xml:space="preserve">(Один миллион шестьсот тысяч) рублей 00 копеек РФ, без учета НДС; НДС составляет </w:t>
      </w:r>
      <w:r w:rsidR="00F4634F" w:rsidRPr="00F4634F">
        <w:rPr>
          <w:b/>
          <w:sz w:val="24"/>
          <w:szCs w:val="24"/>
        </w:rPr>
        <w:t xml:space="preserve">288 000,00 </w:t>
      </w:r>
      <w:r w:rsidR="00F4634F" w:rsidRPr="00F4634F">
        <w:rPr>
          <w:sz w:val="24"/>
          <w:szCs w:val="24"/>
        </w:rPr>
        <w:t xml:space="preserve">(Двести восемьдесят восемь тысяч) рублей 00 копеек РФ; </w:t>
      </w:r>
      <w:r w:rsidR="00F4634F" w:rsidRPr="00F4634F">
        <w:rPr>
          <w:b/>
          <w:sz w:val="24"/>
          <w:szCs w:val="24"/>
        </w:rPr>
        <w:t xml:space="preserve">1 888 000,00 </w:t>
      </w:r>
      <w:r w:rsidR="00F4634F" w:rsidRPr="00F4634F">
        <w:rPr>
          <w:sz w:val="24"/>
          <w:szCs w:val="24"/>
        </w:rPr>
        <w:t>(Один миллион восемьсот восемьдесят восемь тысяч) рублей 00 копеек РФ.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оценочной стадии, предусмотренной</w:t>
      </w:r>
      <w:r w:rsidR="00974336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F4634F" w:rsidRDefault="00F4634F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4634F">
        <w:rPr>
          <w:sz w:val="24"/>
          <w:szCs w:val="24"/>
        </w:rPr>
        <w:t>Начальная (предельная) цена запроса предложений с Н</w:t>
      </w:r>
      <w:proofErr w:type="gramStart"/>
      <w:r w:rsidRPr="00F4634F">
        <w:rPr>
          <w:sz w:val="24"/>
          <w:szCs w:val="24"/>
        </w:rPr>
        <w:t>ДС вкл</w:t>
      </w:r>
      <w:proofErr w:type="gramEnd"/>
      <w:r w:rsidRPr="00F4634F">
        <w:rPr>
          <w:sz w:val="24"/>
          <w:szCs w:val="24"/>
        </w:rPr>
        <w:t xml:space="preserve">ючает все налоги, обязательные платежи, стоимость её доставки до складов Заказчика, стоимость тары, стоимость погрузочных работ, запорных устройств, </w:t>
      </w:r>
      <w:r w:rsidRPr="00F4634F">
        <w:rPr>
          <w:bCs w:val="0"/>
          <w:sz w:val="24"/>
          <w:szCs w:val="24"/>
        </w:rPr>
        <w:t>защитной</w:t>
      </w:r>
      <w:r w:rsidRPr="00F4634F">
        <w:rPr>
          <w:sz w:val="24"/>
          <w:szCs w:val="24"/>
        </w:rPr>
        <w:t xml:space="preserve"> упаковки, необоротной тары и прочие расходы, связанные с доставкой продукции в адрес Заказчика.</w:t>
      </w:r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1" w:name="_Ref191386407"/>
      <w:bookmarkStart w:id="412" w:name="_Ref191386526"/>
      <w:bookmarkStart w:id="413" w:name="_Toc440357097"/>
      <w:bookmarkStart w:id="414" w:name="_Toc440359652"/>
      <w:bookmarkStart w:id="415" w:name="_Toc440632115"/>
      <w:bookmarkStart w:id="416" w:name="_Toc440875936"/>
      <w:bookmarkStart w:id="417" w:name="_Toc441130964"/>
      <w:bookmarkStart w:id="418" w:name="_Toc447269779"/>
      <w:bookmarkStart w:id="419" w:name="_Toc464120601"/>
      <w:bookmarkStart w:id="420" w:name="_Toc466970521"/>
      <w:bookmarkStart w:id="421" w:name="_Toc468462434"/>
      <w:bookmarkStart w:id="422" w:name="_Toc469482027"/>
      <w:bookmarkStart w:id="423" w:name="_Toc472411801"/>
      <w:bookmarkStart w:id="424" w:name="_Toc498588886"/>
      <w:bookmarkStart w:id="425" w:name="_Ref303624481"/>
      <w:r w:rsidRPr="004A1A68">
        <w:rPr>
          <w:szCs w:val="24"/>
        </w:rPr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6" w:name="_Ref93090116"/>
      <w:bookmarkStart w:id="427" w:name="_Ref191386482"/>
      <w:bookmarkStart w:id="428" w:name="_Ref440291364"/>
      <w:bookmarkEnd w:id="425"/>
      <w:r w:rsidRPr="00580DE5">
        <w:rPr>
          <w:bCs w:val="0"/>
          <w:sz w:val="24"/>
          <w:szCs w:val="24"/>
        </w:rPr>
        <w:t xml:space="preserve">Требования к </w:t>
      </w:r>
      <w:r w:rsidR="009C744E" w:rsidRPr="00580DE5">
        <w:rPr>
          <w:bCs w:val="0"/>
          <w:sz w:val="24"/>
          <w:szCs w:val="24"/>
        </w:rPr>
        <w:t>Участник</w:t>
      </w:r>
      <w:r w:rsidRPr="00580DE5">
        <w:rPr>
          <w:bCs w:val="0"/>
          <w:sz w:val="24"/>
          <w:szCs w:val="24"/>
        </w:rPr>
        <w:t>ам</w:t>
      </w:r>
      <w:bookmarkEnd w:id="426"/>
      <w:r w:rsidRPr="00580DE5">
        <w:rPr>
          <w:bCs w:val="0"/>
          <w:sz w:val="24"/>
          <w:szCs w:val="24"/>
        </w:rPr>
        <w:t>:</w:t>
      </w:r>
      <w:bookmarkStart w:id="429" w:name="_Ref306004833"/>
      <w:bookmarkEnd w:id="427"/>
      <w:r w:rsidR="000F4365" w:rsidRPr="00580DE5">
        <w:rPr>
          <w:bCs w:val="0"/>
          <w:sz w:val="24"/>
          <w:szCs w:val="24"/>
        </w:rPr>
        <w:t xml:space="preserve"> у</w:t>
      </w:r>
      <w:r w:rsidRPr="00580DE5">
        <w:rPr>
          <w:bCs w:val="0"/>
          <w:sz w:val="24"/>
          <w:szCs w:val="24"/>
        </w:rPr>
        <w:t xml:space="preserve">частвовать в процедуре </w:t>
      </w:r>
      <w:r w:rsidR="009C744E" w:rsidRPr="00580DE5">
        <w:rPr>
          <w:bCs w:val="0"/>
          <w:sz w:val="24"/>
          <w:szCs w:val="24"/>
        </w:rPr>
        <w:t>З</w:t>
      </w:r>
      <w:r w:rsidRPr="00580DE5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580DE5">
        <w:rPr>
          <w:bCs w:val="0"/>
          <w:sz w:val="24"/>
          <w:szCs w:val="24"/>
        </w:rPr>
        <w:t>(в т.</w:t>
      </w:r>
      <w:r w:rsidR="003129D4" w:rsidRPr="00580DE5">
        <w:rPr>
          <w:bCs w:val="0"/>
          <w:sz w:val="24"/>
          <w:szCs w:val="24"/>
        </w:rPr>
        <w:t xml:space="preserve"> </w:t>
      </w:r>
      <w:r w:rsidR="00E71628" w:rsidRPr="00580DE5">
        <w:rPr>
          <w:bCs w:val="0"/>
          <w:sz w:val="24"/>
          <w:szCs w:val="24"/>
        </w:rPr>
        <w:t xml:space="preserve">ч. </w:t>
      </w:r>
      <w:r w:rsidRPr="00580DE5">
        <w:rPr>
          <w:bCs w:val="0"/>
          <w:sz w:val="24"/>
          <w:szCs w:val="24"/>
        </w:rPr>
        <w:t>индивидуальный предприниматель</w:t>
      </w:r>
      <w:r w:rsidR="00E71628" w:rsidRPr="00580DE5">
        <w:rPr>
          <w:bCs w:val="0"/>
          <w:sz w:val="24"/>
          <w:szCs w:val="24"/>
        </w:rPr>
        <w:t>)</w:t>
      </w:r>
      <w:r w:rsidR="00B86B8C" w:rsidRPr="00580DE5">
        <w:rPr>
          <w:bCs w:val="0"/>
          <w:sz w:val="24"/>
          <w:szCs w:val="24"/>
        </w:rPr>
        <w:t xml:space="preserve">, </w:t>
      </w:r>
      <w:r w:rsidR="00B86B8C" w:rsidRPr="00580DE5">
        <w:rPr>
          <w:sz w:val="24"/>
          <w:szCs w:val="24"/>
        </w:rPr>
        <w:lastRenderedPageBreak/>
        <w:t>являющееся субъектом малого и среднего предпринимательства</w:t>
      </w:r>
      <w:r w:rsidRPr="00580DE5">
        <w:rPr>
          <w:bCs w:val="0"/>
          <w:sz w:val="24"/>
          <w:szCs w:val="24"/>
        </w:rPr>
        <w:t xml:space="preserve">. </w:t>
      </w:r>
      <w:r w:rsidR="003F330D" w:rsidRPr="00580DE5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580DE5">
        <w:rPr>
          <w:bCs w:val="0"/>
          <w:sz w:val="24"/>
          <w:szCs w:val="24"/>
        </w:rPr>
        <w:t>со</w:t>
      </w:r>
      <w:r w:rsidR="00036006" w:rsidRPr="00580DE5">
        <w:rPr>
          <w:bCs w:val="0"/>
          <w:sz w:val="24"/>
          <w:szCs w:val="24"/>
        </w:rPr>
        <w:t>поставщиков</w:t>
      </w:r>
      <w:proofErr w:type="spellEnd"/>
      <w:r w:rsidR="00036006" w:rsidRPr="00580DE5">
        <w:rPr>
          <w:bCs w:val="0"/>
          <w:sz w:val="24"/>
          <w:szCs w:val="24"/>
        </w:rPr>
        <w:t xml:space="preserve"> в соответствии с пунктом </w:t>
      </w:r>
      <w:r w:rsidR="00007625" w:rsidRPr="00580DE5">
        <w:fldChar w:fldCharType="begin"/>
      </w:r>
      <w:r w:rsidR="00007625" w:rsidRPr="00580DE5">
        <w:instrText xml:space="preserve"> REF _Ref440271628 \r \h  \* MERGEFORMAT </w:instrText>
      </w:r>
      <w:r w:rsidR="00007625" w:rsidRPr="00580DE5">
        <w:fldChar w:fldCharType="separate"/>
      </w:r>
      <w:r w:rsidR="0000216B" w:rsidRPr="00580DE5">
        <w:rPr>
          <w:bCs w:val="0"/>
          <w:sz w:val="24"/>
          <w:szCs w:val="24"/>
        </w:rPr>
        <w:t>3.3.9</w:t>
      </w:r>
      <w:r w:rsidR="00007625" w:rsidRPr="00580DE5">
        <w:fldChar w:fldCharType="end"/>
      </w:r>
      <w:r w:rsidR="00036006" w:rsidRPr="00580DE5">
        <w:rPr>
          <w:bCs w:val="0"/>
          <w:sz w:val="24"/>
          <w:szCs w:val="24"/>
        </w:rPr>
        <w:t xml:space="preserve"> не допускается. </w:t>
      </w:r>
      <w:proofErr w:type="gramStart"/>
      <w:r w:rsidRPr="00580DE5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580DE5">
        <w:rPr>
          <w:bCs w:val="0"/>
          <w:sz w:val="24"/>
          <w:szCs w:val="24"/>
        </w:rPr>
        <w:t>У</w:t>
      </w:r>
      <w:r w:rsidRPr="00580DE5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 w:rsidRPr="00580DE5">
        <w:fldChar w:fldCharType="begin"/>
      </w:r>
      <w:r w:rsidR="00007625" w:rsidRPr="00580DE5">
        <w:instrText xml:space="preserve"> REF _Ref191386461 \n \h  \* MERGEFORMAT </w:instrText>
      </w:r>
      <w:r w:rsidR="00007625" w:rsidRPr="00580DE5">
        <w:fldChar w:fldCharType="separate"/>
      </w:r>
      <w:r w:rsidR="0000216B" w:rsidRPr="00580DE5">
        <w:rPr>
          <w:bCs w:val="0"/>
          <w:sz w:val="24"/>
          <w:szCs w:val="24"/>
        </w:rPr>
        <w:t>3.3.10</w:t>
      </w:r>
      <w:r w:rsidR="00007625" w:rsidRPr="00580DE5">
        <w:fldChar w:fldCharType="end"/>
      </w:r>
      <w:r w:rsidRPr="00580DE5">
        <w:rPr>
          <w:bCs w:val="0"/>
          <w:sz w:val="24"/>
          <w:szCs w:val="24"/>
        </w:rPr>
        <w:t>. При проведении запроса предложений на ЭТП, такое</w:t>
      </w:r>
      <w:r w:rsidRPr="00580DE5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580DE5">
        <w:rPr>
          <w:sz w:val="24"/>
          <w:szCs w:val="24"/>
        </w:rPr>
        <w:t>Участник</w:t>
      </w:r>
      <w:r w:rsidRPr="00580DE5">
        <w:rPr>
          <w:sz w:val="24"/>
          <w:szCs w:val="24"/>
        </w:rPr>
        <w:t>а</w:t>
      </w:r>
      <w:r w:rsidRPr="00382A07">
        <w:rPr>
          <w:sz w:val="24"/>
          <w:szCs w:val="24"/>
        </w:rPr>
        <w:t xml:space="preserve">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8"/>
      <w:bookmarkEnd w:id="429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0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0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1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2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1"/>
      <w:bookmarkEnd w:id="432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3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3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580DE5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 xml:space="preserve">Под </w:t>
      </w:r>
      <w:r w:rsidRPr="00580DE5">
        <w:rPr>
          <w:color w:val="000000"/>
          <w:sz w:val="24"/>
          <w:szCs w:val="24"/>
        </w:rPr>
        <w:t>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580DE5">
        <w:rPr>
          <w:sz w:val="24"/>
          <w:szCs w:val="24"/>
          <w:lang w:eastAsia="ru-RU"/>
        </w:rPr>
        <w:t xml:space="preserve">. </w:t>
      </w:r>
    </w:p>
    <w:p w:rsidR="00B86B8C" w:rsidRPr="00580DE5" w:rsidRDefault="00B86B8C" w:rsidP="00B86B8C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580DE5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580DE5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580DE5">
        <w:rPr>
          <w:sz w:val="24"/>
          <w:szCs w:val="24"/>
          <w:lang w:eastAsia="ru-RU"/>
        </w:rPr>
        <w:t>ого</w:t>
      </w:r>
      <w:r w:rsidRPr="00580DE5">
        <w:rPr>
          <w:sz w:val="24"/>
          <w:szCs w:val="24"/>
          <w:lang w:eastAsia="ru-RU"/>
        </w:rPr>
        <w:t xml:space="preserve"> задани</w:t>
      </w:r>
      <w:r w:rsidR="003776BB" w:rsidRPr="00580DE5">
        <w:rPr>
          <w:sz w:val="24"/>
          <w:szCs w:val="24"/>
          <w:lang w:eastAsia="ru-RU"/>
        </w:rPr>
        <w:t>я</w:t>
      </w:r>
      <w:r w:rsidRPr="00580DE5">
        <w:rPr>
          <w:sz w:val="24"/>
          <w:szCs w:val="24"/>
          <w:lang w:eastAsia="ru-RU"/>
        </w:rPr>
        <w:t>, изложены в Приложении №1 (Техническ</w:t>
      </w:r>
      <w:r w:rsidR="003776BB" w:rsidRPr="00580DE5">
        <w:rPr>
          <w:sz w:val="24"/>
          <w:szCs w:val="24"/>
          <w:lang w:eastAsia="ru-RU"/>
        </w:rPr>
        <w:t>ом</w:t>
      </w:r>
      <w:r w:rsidRPr="00580DE5">
        <w:rPr>
          <w:sz w:val="24"/>
          <w:szCs w:val="24"/>
          <w:lang w:eastAsia="ru-RU"/>
        </w:rPr>
        <w:t xml:space="preserve"> задани</w:t>
      </w:r>
      <w:r w:rsidR="003776BB" w:rsidRPr="00580DE5">
        <w:rPr>
          <w:sz w:val="24"/>
          <w:szCs w:val="24"/>
          <w:lang w:eastAsia="ru-RU"/>
        </w:rPr>
        <w:t>и</w:t>
      </w:r>
      <w:r w:rsidRPr="00580DE5">
        <w:rPr>
          <w:sz w:val="24"/>
          <w:szCs w:val="24"/>
          <w:lang w:eastAsia="ru-RU"/>
        </w:rPr>
        <w:t>) к настоящей Документации</w:t>
      </w:r>
      <w:r w:rsidRPr="00382A07">
        <w:rPr>
          <w:sz w:val="24"/>
          <w:szCs w:val="24"/>
          <w:lang w:eastAsia="ru-RU"/>
        </w:rPr>
        <w:t>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ого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4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</w:t>
      </w:r>
      <w:r w:rsidRPr="00382A07">
        <w:rPr>
          <w:sz w:val="24"/>
          <w:szCs w:val="24"/>
        </w:rPr>
        <w:lastRenderedPageBreak/>
        <w:t xml:space="preserve">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5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4"/>
      <w:bookmarkEnd w:id="435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279062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6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7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lastRenderedPageBreak/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216B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580DE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="00F82225" w:rsidRPr="00382A07">
        <w:rPr>
          <w:sz w:val="24"/>
          <w:szCs w:val="24"/>
        </w:rPr>
        <w:t xml:space="preserve">Копии Налоговой </w:t>
      </w:r>
      <w:hyperlink r:id="rId34" w:history="1">
        <w:r w:rsidR="00F82225" w:rsidRPr="00382A07">
          <w:rPr>
            <w:sz w:val="24"/>
            <w:szCs w:val="24"/>
          </w:rPr>
          <w:t>декларации</w:t>
        </w:r>
      </w:hyperlink>
      <w:r w:rsidR="00F82225"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580DE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82225"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</w:t>
      </w:r>
      <w:r w:rsidRPr="00382A07">
        <w:rPr>
          <w:sz w:val="24"/>
          <w:szCs w:val="24"/>
        </w:rPr>
        <w:lastRenderedPageBreak/>
        <w:t xml:space="preserve">законодательством, </w:t>
      </w:r>
      <w:proofErr w:type="gramStart"/>
      <w:r w:rsidRPr="00382A07">
        <w:rPr>
          <w:sz w:val="24"/>
          <w:szCs w:val="24"/>
        </w:rPr>
        <w:t>аналогичные</w:t>
      </w:r>
      <w:proofErr w:type="gramEnd"/>
      <w:r w:rsidRPr="00382A07">
        <w:rPr>
          <w:sz w:val="24"/>
          <w:szCs w:val="24"/>
        </w:rPr>
        <w:t xml:space="preserve">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8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00216B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39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 xml:space="preserve">, либо документ, </w:t>
      </w:r>
      <w:r w:rsidR="006D2FCD" w:rsidRPr="00DB5A15">
        <w:rPr>
          <w:sz w:val="24"/>
          <w:szCs w:val="24"/>
        </w:rPr>
        <w:lastRenderedPageBreak/>
        <w:t>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0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lastRenderedPageBreak/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сертификации);</w:t>
      </w:r>
      <w:bookmarkEnd w:id="441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</w:t>
      </w:r>
      <w:r w:rsidR="00974336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>условий заключенных договоров</w:t>
      </w:r>
      <w:r w:rsidR="00974336">
        <w:rPr>
          <w:sz w:val="24"/>
          <w:szCs w:val="24"/>
        </w:rPr>
        <w:t xml:space="preserve"> </w:t>
      </w:r>
      <w:r w:rsidRPr="00BA1CD4">
        <w:rPr>
          <w:sz w:val="24"/>
          <w:szCs w:val="24"/>
        </w:rPr>
        <w:t>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случае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предоставляет аналогичные документы</w:t>
      </w:r>
      <w:proofErr w:type="gramEnd"/>
      <w:r w:rsidRPr="00382A0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lastRenderedPageBreak/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2" w:name="_Ref191386451"/>
      <w:bookmarkStart w:id="443" w:name="_Ref440271628"/>
      <w:bookmarkStart w:id="444" w:name="_Toc440357098"/>
      <w:bookmarkStart w:id="445" w:name="_Toc440359653"/>
      <w:bookmarkStart w:id="446" w:name="_Toc440632116"/>
      <w:bookmarkStart w:id="447" w:name="_Toc440875937"/>
      <w:bookmarkStart w:id="448" w:name="_Toc441130965"/>
      <w:bookmarkStart w:id="449" w:name="_Toc447269780"/>
      <w:bookmarkStart w:id="450" w:name="_Toc464120602"/>
      <w:bookmarkStart w:id="451" w:name="_Toc466970522"/>
      <w:bookmarkStart w:id="452" w:name="_Toc468462435"/>
      <w:bookmarkStart w:id="453" w:name="_Toc469482028"/>
      <w:bookmarkStart w:id="454" w:name="_Toc472411802"/>
      <w:bookmarkStart w:id="455" w:name="_Toc498588887"/>
      <w:r w:rsidRPr="00382A07">
        <w:rPr>
          <w:szCs w:val="24"/>
        </w:rPr>
        <w:t xml:space="preserve">Привлечение </w:t>
      </w:r>
      <w:bookmarkEnd w:id="442"/>
      <w:proofErr w:type="spellStart"/>
      <w:r w:rsidR="005B074F" w:rsidRPr="00382A07">
        <w:rPr>
          <w:szCs w:val="24"/>
        </w:rPr>
        <w:t>сопоставщиков</w:t>
      </w:r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6" w:name="_Ref191386461"/>
      <w:bookmarkStart w:id="457" w:name="_Toc440357099"/>
      <w:bookmarkStart w:id="458" w:name="_Toc440359654"/>
      <w:bookmarkStart w:id="459" w:name="_Toc440632117"/>
      <w:bookmarkStart w:id="460" w:name="_Toc440875938"/>
      <w:bookmarkStart w:id="461" w:name="_Toc441130966"/>
      <w:bookmarkStart w:id="462" w:name="_Toc447269781"/>
      <w:bookmarkStart w:id="463" w:name="_Toc464120603"/>
      <w:bookmarkStart w:id="464" w:name="_Toc466970523"/>
      <w:bookmarkStart w:id="465" w:name="_Toc468462436"/>
      <w:bookmarkStart w:id="466" w:name="_Toc469482029"/>
      <w:bookmarkStart w:id="467" w:name="_Toc472411803"/>
      <w:bookmarkStart w:id="468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69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69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0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0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1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1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a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g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, при этом такое соглашение между физическими лицами не является договором простого товарищества в </w:t>
      </w:r>
      <w:r w:rsidRPr="00382A07">
        <w:rPr>
          <w:bCs w:val="0"/>
          <w:sz w:val="24"/>
          <w:szCs w:val="24"/>
        </w:rPr>
        <w:lastRenderedPageBreak/>
        <w:t>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2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2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3" w:name="_Ref306114966"/>
      <w:bookmarkStart w:id="474" w:name="_Toc440357100"/>
      <w:bookmarkStart w:id="475" w:name="_Toc440359655"/>
      <w:bookmarkStart w:id="476" w:name="_Toc440632118"/>
      <w:bookmarkStart w:id="477" w:name="_Toc440875939"/>
      <w:bookmarkStart w:id="478" w:name="_Toc441130967"/>
      <w:bookmarkStart w:id="479" w:name="_Toc447269782"/>
      <w:bookmarkStart w:id="480" w:name="_Toc464120604"/>
      <w:bookmarkStart w:id="481" w:name="_Toc466970524"/>
      <w:bookmarkStart w:id="482" w:name="_Toc468462437"/>
      <w:bookmarkStart w:id="483" w:name="_Toc469482030"/>
      <w:bookmarkStart w:id="484" w:name="_Toc472411804"/>
      <w:bookmarkStart w:id="485" w:name="_Toc498588889"/>
      <w:r w:rsidRPr="00382A07">
        <w:rPr>
          <w:szCs w:val="24"/>
        </w:rPr>
        <w:t>Разъяснение Документации по запросу предложений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</w:t>
      </w:r>
      <w:r w:rsidRPr="00382A07">
        <w:rPr>
          <w:bCs w:val="0"/>
          <w:iCs/>
          <w:sz w:val="24"/>
          <w:szCs w:val="24"/>
        </w:rPr>
        <w:lastRenderedPageBreak/>
        <w:t>не будет указано иное. В случае</w:t>
      </w:r>
      <w:proofErr w:type="gramStart"/>
      <w:r w:rsidRPr="00382A07">
        <w:rPr>
          <w:bCs w:val="0"/>
          <w:iCs/>
          <w:sz w:val="24"/>
          <w:szCs w:val="24"/>
        </w:rPr>
        <w:t>,</w:t>
      </w:r>
      <w:proofErr w:type="gramEnd"/>
      <w:r w:rsidRPr="00382A0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6" w:name="_Toc440357101"/>
      <w:bookmarkStart w:id="487" w:name="_Toc440359656"/>
      <w:bookmarkStart w:id="488" w:name="_Toc440632119"/>
      <w:bookmarkStart w:id="489" w:name="_Toc440875940"/>
      <w:bookmarkStart w:id="490" w:name="_Ref440969765"/>
      <w:bookmarkStart w:id="491" w:name="_Toc441130968"/>
      <w:bookmarkStart w:id="492" w:name="_Toc447269783"/>
      <w:bookmarkStart w:id="493" w:name="_Toc464120605"/>
      <w:bookmarkStart w:id="494" w:name="_Toc466970525"/>
      <w:bookmarkStart w:id="495" w:name="_Toc468462438"/>
      <w:bookmarkStart w:id="496" w:name="_Toc469482031"/>
      <w:bookmarkStart w:id="497" w:name="_Toc472411805"/>
      <w:bookmarkStart w:id="498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99" w:name="_Ref440289401"/>
      <w:bookmarkStart w:id="500" w:name="_Toc440357102"/>
      <w:bookmarkStart w:id="501" w:name="_Toc440359657"/>
      <w:bookmarkStart w:id="502" w:name="_Toc440632120"/>
      <w:bookmarkStart w:id="503" w:name="_Toc440875941"/>
      <w:bookmarkStart w:id="504" w:name="_Toc441130969"/>
      <w:bookmarkStart w:id="505" w:name="_Toc447269784"/>
      <w:bookmarkStart w:id="506" w:name="_Toc464120606"/>
      <w:bookmarkStart w:id="507" w:name="_Toc466970526"/>
      <w:bookmarkStart w:id="508" w:name="_Toc468462439"/>
      <w:bookmarkStart w:id="509" w:name="_Toc469482032"/>
      <w:bookmarkStart w:id="510" w:name="_Toc472411806"/>
      <w:bookmarkStart w:id="511" w:name="_Toc498588891"/>
      <w:r w:rsidRPr="00382A07">
        <w:rPr>
          <w:szCs w:val="24"/>
        </w:rPr>
        <w:t>Продление срока окончания приема Заявок</w:t>
      </w:r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2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3" w:name="_Toc299701566"/>
      <w:bookmarkStart w:id="514" w:name="_Ref306176386"/>
      <w:bookmarkStart w:id="515" w:name="_Ref440285128"/>
      <w:bookmarkStart w:id="516" w:name="_Toc440357103"/>
      <w:bookmarkStart w:id="517" w:name="_Toc440359658"/>
      <w:bookmarkStart w:id="518" w:name="_Toc440632121"/>
      <w:bookmarkStart w:id="519" w:name="_Toc440875942"/>
      <w:bookmarkStart w:id="520" w:name="_Toc441130970"/>
      <w:bookmarkStart w:id="521" w:name="_Toc447269785"/>
      <w:bookmarkStart w:id="522" w:name="_Toc464120607"/>
      <w:bookmarkStart w:id="523" w:name="_Toc466970527"/>
      <w:bookmarkStart w:id="524" w:name="_Toc468462440"/>
      <w:bookmarkStart w:id="525" w:name="_Toc469482033"/>
      <w:bookmarkStart w:id="526" w:name="_Toc472411807"/>
      <w:bookmarkStart w:id="527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</w:p>
    <w:p w:rsidR="00932C0A" w:rsidRPr="00580DE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580DE5">
        <w:rPr>
          <w:bCs w:val="0"/>
          <w:sz w:val="24"/>
          <w:szCs w:val="24"/>
        </w:rPr>
        <w:t>Участник</w:t>
      </w:r>
      <w:r w:rsidR="00932C0A" w:rsidRPr="00580DE5">
        <w:rPr>
          <w:bCs w:val="0"/>
          <w:sz w:val="24"/>
          <w:szCs w:val="24"/>
        </w:rPr>
        <w:t xml:space="preserve"> </w:t>
      </w:r>
      <w:r w:rsidR="0089163E" w:rsidRPr="00580DE5">
        <w:rPr>
          <w:bCs w:val="0"/>
          <w:sz w:val="24"/>
          <w:szCs w:val="24"/>
        </w:rPr>
        <w:t xml:space="preserve">запроса предложений </w:t>
      </w:r>
      <w:r w:rsidR="00932C0A" w:rsidRPr="00580DE5">
        <w:rPr>
          <w:bCs w:val="0"/>
          <w:sz w:val="24"/>
          <w:szCs w:val="24"/>
        </w:rPr>
        <w:t xml:space="preserve">в составе своей </w:t>
      </w:r>
      <w:r w:rsidR="004B5EB3" w:rsidRPr="00580DE5">
        <w:rPr>
          <w:bCs w:val="0"/>
          <w:sz w:val="24"/>
          <w:szCs w:val="24"/>
        </w:rPr>
        <w:t>Заявк</w:t>
      </w:r>
      <w:r w:rsidR="00932C0A" w:rsidRPr="00580DE5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580DE5">
        <w:rPr>
          <w:bCs w:val="0"/>
          <w:sz w:val="24"/>
          <w:szCs w:val="24"/>
        </w:rPr>
        <w:t>запросе предложений</w:t>
      </w:r>
      <w:r w:rsidR="00932C0A" w:rsidRPr="00580DE5">
        <w:rPr>
          <w:bCs w:val="0"/>
          <w:sz w:val="24"/>
          <w:szCs w:val="24"/>
        </w:rPr>
        <w:t xml:space="preserve"> и подачей </w:t>
      </w:r>
      <w:r w:rsidR="004B5EB3" w:rsidRPr="00580DE5">
        <w:rPr>
          <w:bCs w:val="0"/>
          <w:sz w:val="24"/>
          <w:szCs w:val="24"/>
        </w:rPr>
        <w:t>Заявк</w:t>
      </w:r>
      <w:r w:rsidR="00932C0A" w:rsidRPr="00580DE5">
        <w:rPr>
          <w:bCs w:val="0"/>
          <w:sz w:val="24"/>
          <w:szCs w:val="24"/>
        </w:rPr>
        <w:t xml:space="preserve">и, на </w:t>
      </w:r>
      <w:r w:rsidR="00B86B8C" w:rsidRPr="00580DE5">
        <w:rPr>
          <w:bCs w:val="0"/>
          <w:sz w:val="24"/>
          <w:szCs w:val="24"/>
        </w:rPr>
        <w:t>сумму 2% от стоимости Заявки</w:t>
      </w:r>
      <w:r w:rsidR="00932C0A" w:rsidRPr="00580DE5">
        <w:rPr>
          <w:bCs w:val="0"/>
          <w:sz w:val="24"/>
          <w:szCs w:val="24"/>
        </w:rPr>
        <w:t xml:space="preserve">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580DE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 w:rsidRPr="00580DE5">
        <w:fldChar w:fldCharType="begin"/>
      </w:r>
      <w:r w:rsidR="00007625" w:rsidRPr="00580DE5">
        <w:instrText xml:space="preserve"> REF _Ref467168844 \r \h  \* MERGEFORMAT </w:instrText>
      </w:r>
      <w:r w:rsidR="00007625" w:rsidRPr="00580DE5">
        <w:fldChar w:fldCharType="separate"/>
      </w:r>
      <w:r w:rsidR="0000216B" w:rsidRPr="00580DE5">
        <w:rPr>
          <w:sz w:val="24"/>
          <w:szCs w:val="24"/>
        </w:rPr>
        <w:t>3.3.14.3</w:t>
      </w:r>
      <w:r w:rsidR="00007625" w:rsidRPr="00580DE5">
        <w:fldChar w:fldCharType="end"/>
      </w:r>
      <w:r w:rsidRPr="00580DE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 w:rsidRPr="00580DE5">
        <w:fldChar w:fldCharType="begin"/>
      </w:r>
      <w:r w:rsidR="00007625" w:rsidRPr="00580DE5">
        <w:instrText xml:space="preserve"> REF _Ref442263553 \r \h  \* MERGEFORMAT </w:instrText>
      </w:r>
      <w:r w:rsidR="00007625" w:rsidRPr="00580DE5">
        <w:fldChar w:fldCharType="separate"/>
      </w:r>
      <w:r w:rsidR="0000216B" w:rsidRPr="00580DE5">
        <w:rPr>
          <w:sz w:val="24"/>
          <w:szCs w:val="24"/>
        </w:rPr>
        <w:t>3.3.14.4</w:t>
      </w:r>
      <w:r w:rsidR="00007625" w:rsidRPr="00580DE5">
        <w:fldChar w:fldCharType="end"/>
      </w:r>
      <w:r w:rsidRPr="00580DE5">
        <w:rPr>
          <w:sz w:val="24"/>
          <w:szCs w:val="24"/>
        </w:rPr>
        <w:t>). Выбор способа обеспечения исполнения обязательств, связанных с участием</w:t>
      </w:r>
      <w:r w:rsidRPr="00DB5A15">
        <w:rPr>
          <w:sz w:val="24"/>
          <w:szCs w:val="24"/>
        </w:rPr>
        <w:t xml:space="preserve">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8" w:name="_Ref46716884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8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29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29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0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1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0"/>
      <w:bookmarkEnd w:id="531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D07A7" w:rsidRPr="002F7C72">
        <w:rPr>
          <w:bCs w:val="0"/>
          <w:sz w:val="24"/>
          <w:szCs w:val="24"/>
        </w:rPr>
        <w:t xml:space="preserve">запроса </w:t>
      </w:r>
      <w:r w:rsidR="00D536DC" w:rsidRPr="002F7C72">
        <w:rPr>
          <w:bCs w:val="0"/>
          <w:sz w:val="24"/>
          <w:szCs w:val="24"/>
        </w:rPr>
        <w:t>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D536DC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D536DC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>, давшего предпоследн</w:t>
      </w:r>
      <w:r w:rsidR="00FE5731" w:rsidRPr="002F7C72">
        <w:rPr>
          <w:bCs w:val="0"/>
          <w:sz w:val="24"/>
          <w:szCs w:val="24"/>
        </w:rPr>
        <w:t>юю</w:t>
      </w:r>
      <w:r w:rsidRPr="002F7C72">
        <w:rPr>
          <w:bCs w:val="0"/>
          <w:sz w:val="24"/>
          <w:szCs w:val="24"/>
        </w:rPr>
        <w:t xml:space="preserve"> </w:t>
      </w:r>
      <w:r w:rsidR="004B5EB3" w:rsidRPr="002F7C72">
        <w:rPr>
          <w:bCs w:val="0"/>
          <w:sz w:val="24"/>
          <w:szCs w:val="24"/>
        </w:rPr>
        <w:t>Заявк</w:t>
      </w:r>
      <w:r w:rsidR="00FE5731" w:rsidRPr="002F7C72">
        <w:rPr>
          <w:bCs w:val="0"/>
          <w:sz w:val="24"/>
          <w:szCs w:val="24"/>
        </w:rPr>
        <w:t xml:space="preserve">у </w:t>
      </w:r>
      <w:r w:rsidRPr="002F7C72">
        <w:rPr>
          <w:bCs w:val="0"/>
          <w:sz w:val="24"/>
          <w:szCs w:val="24"/>
        </w:rPr>
        <w:t xml:space="preserve">по цене при условии </w:t>
      </w:r>
      <w:r w:rsidRPr="002F7C72">
        <w:rPr>
          <w:bCs w:val="0"/>
          <w:sz w:val="24"/>
          <w:szCs w:val="24"/>
        </w:rPr>
        <w:lastRenderedPageBreak/>
        <w:t xml:space="preserve">уклонения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FE5731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FE5731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от заключения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а 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 xml:space="preserve">, признанного единственным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окументации</w:t>
      </w:r>
      <w:r w:rsidR="007D07A7" w:rsidRPr="002F7C72">
        <w:rPr>
          <w:bCs w:val="0"/>
          <w:sz w:val="24"/>
          <w:szCs w:val="24"/>
        </w:rPr>
        <w:t xml:space="preserve"> по запросу предложений</w:t>
      </w:r>
      <w:r w:rsidRPr="002F7C72">
        <w:rPr>
          <w:bCs w:val="0"/>
          <w:sz w:val="24"/>
          <w:szCs w:val="24"/>
        </w:rPr>
        <w:t xml:space="preserve">, заключить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 в установленном настоящей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окументацией порядке (п</w:t>
      </w:r>
      <w:r w:rsidR="00403042" w:rsidRPr="002F7C72">
        <w:rPr>
          <w:bCs w:val="0"/>
          <w:sz w:val="24"/>
          <w:szCs w:val="24"/>
        </w:rPr>
        <w:t>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_Ref468462141 \r \h </w:instrText>
      </w:r>
      <w:r w:rsidR="002F7C72">
        <w:instrText xml:space="preserve"> \* MERGEFORMAT </w:instrText>
      </w:r>
      <w:r w:rsidR="00D161E0" w:rsidRPr="002F7C72">
        <w:fldChar w:fldCharType="separate"/>
      </w:r>
      <w:r w:rsidR="0000216B" w:rsidRPr="002F7C72">
        <w:rPr>
          <w:bCs w:val="0"/>
          <w:sz w:val="24"/>
          <w:szCs w:val="24"/>
        </w:rPr>
        <w:t>3.12</w:t>
      </w:r>
      <w:r w:rsidR="00D161E0" w:rsidRPr="002F7C72">
        <w:fldChar w:fldCharType="end"/>
      </w:r>
      <w:r w:rsidRPr="002F7C72">
        <w:rPr>
          <w:bCs w:val="0"/>
          <w:sz w:val="24"/>
          <w:szCs w:val="24"/>
        </w:rPr>
        <w:t>);</w:t>
      </w:r>
      <w:proofErr w:type="gramEnd"/>
    </w:p>
    <w:p w:rsidR="00932C0A" w:rsidRPr="005479E8" w:rsidRDefault="00932C0A" w:rsidP="005479E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7A439E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>у</w:t>
      </w:r>
      <w:r w:rsidR="00B80887" w:rsidRPr="002F7C72">
        <w:rPr>
          <w:bCs w:val="0"/>
          <w:sz w:val="24"/>
          <w:szCs w:val="24"/>
        </w:rPr>
        <w:t xml:space="preserve"> (п.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rPr>
          <w:bCs w:val="0"/>
          <w:sz w:val="24"/>
          <w:szCs w:val="24"/>
        </w:rPr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_Ref472412231 \r \h </w:instrText>
      </w:r>
      <w:r w:rsidR="002F7C72">
        <w:rPr>
          <w:bCs w:val="0"/>
          <w:sz w:val="24"/>
          <w:szCs w:val="24"/>
        </w:rPr>
        <w:instrText xml:space="preserve"> \* MERGEFORMAT </w:instrText>
      </w:r>
      <w:r w:rsidR="00D161E0" w:rsidRPr="002F7C72">
        <w:rPr>
          <w:bCs w:val="0"/>
          <w:sz w:val="24"/>
          <w:szCs w:val="24"/>
        </w:rPr>
      </w:r>
      <w:r w:rsidR="00D161E0" w:rsidRPr="002F7C72">
        <w:rPr>
          <w:bCs w:val="0"/>
          <w:sz w:val="24"/>
          <w:szCs w:val="24"/>
        </w:rPr>
        <w:fldChar w:fldCharType="separate"/>
      </w:r>
      <w:r w:rsidR="0000216B" w:rsidRPr="002F7C72">
        <w:rPr>
          <w:bCs w:val="0"/>
          <w:sz w:val="24"/>
          <w:szCs w:val="24"/>
        </w:rPr>
        <w:t>3.13</w:t>
      </w:r>
      <w:r w:rsidR="00D161E0" w:rsidRPr="002F7C72">
        <w:rPr>
          <w:bCs w:val="0"/>
          <w:sz w:val="24"/>
          <w:szCs w:val="24"/>
        </w:rPr>
        <w:fldChar w:fldCharType="end"/>
      </w:r>
      <w:r w:rsidR="00B80887" w:rsidRPr="002F7C72">
        <w:rPr>
          <w:bCs w:val="0"/>
          <w:sz w:val="24"/>
          <w:szCs w:val="24"/>
        </w:rPr>
        <w:t>)</w:t>
      </w:r>
      <w:r w:rsidR="00311F48" w:rsidRPr="005479E8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2" w:name="_Ref307563802"/>
      <w:r w:rsidRPr="00382A07">
        <w:rPr>
          <w:sz w:val="24"/>
          <w:szCs w:val="24"/>
        </w:rPr>
        <w:t xml:space="preserve">В случаях, указанных </w:t>
      </w:r>
      <w:r w:rsidRPr="00CA44AD">
        <w:rPr>
          <w:sz w:val="24"/>
          <w:szCs w:val="24"/>
        </w:rPr>
        <w:t xml:space="preserve">в п. </w:t>
      </w:r>
      <w:r w:rsidR="00007625">
        <w:fldChar w:fldCharType="begin"/>
      </w:r>
      <w:r w:rsidR="00007625">
        <w:instrText xml:space="preserve"> REF _Ref305753174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3.3.14.3.2</w:t>
      </w:r>
      <w:r w:rsidR="00007625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532"/>
      <w:r w:rsidR="00B86B8C">
        <w:rPr>
          <w:sz w:val="24"/>
          <w:szCs w:val="24"/>
        </w:rPr>
        <w:t>2</w:t>
      </w:r>
      <w:r w:rsidR="000A7A8E" w:rsidRPr="00CA44AD">
        <w:rPr>
          <w:sz w:val="24"/>
          <w:szCs w:val="24"/>
        </w:rPr>
        <w:t>% 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3" w:name="_Ref299109207"/>
      <w:bookmarkStart w:id="534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3"/>
      <w:bookmarkEnd w:id="534"/>
    </w:p>
    <w:p w:rsidR="008D1B83" w:rsidRPr="001129F3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</w:t>
      </w:r>
      <w:r w:rsidRPr="001129F3">
        <w:rPr>
          <w:spacing w:val="-1"/>
          <w:sz w:val="24"/>
          <w:szCs w:val="24"/>
        </w:rPr>
        <w:t xml:space="preserve">настоящей Документации </w:t>
      </w:r>
      <w:r w:rsidRPr="001129F3">
        <w:rPr>
          <w:sz w:val="24"/>
          <w:szCs w:val="24"/>
        </w:rPr>
        <w:t>(</w:t>
      </w:r>
      <w:r w:rsidRPr="001129F3">
        <w:rPr>
          <w:sz w:val="24"/>
          <w:szCs w:val="24"/>
          <w:lang w:eastAsia="ru-RU"/>
        </w:rPr>
        <w:t xml:space="preserve">подраздел </w:t>
      </w:r>
      <w:r w:rsidR="00007625" w:rsidRPr="001129F3">
        <w:rPr>
          <w:sz w:val="24"/>
          <w:szCs w:val="24"/>
        </w:rPr>
        <w:fldChar w:fldCharType="begin"/>
      </w:r>
      <w:r w:rsidR="00007625" w:rsidRPr="001129F3">
        <w:rPr>
          <w:sz w:val="24"/>
          <w:szCs w:val="24"/>
        </w:rPr>
        <w:instrText xml:space="preserve"> REF _Ref441574460 \r \h  \* MERGEFORMAT </w:instrText>
      </w:r>
      <w:r w:rsidR="00007625" w:rsidRPr="001129F3">
        <w:rPr>
          <w:sz w:val="24"/>
          <w:szCs w:val="24"/>
        </w:rPr>
      </w:r>
      <w:r w:rsidR="00007625" w:rsidRPr="001129F3">
        <w:rPr>
          <w:sz w:val="24"/>
          <w:szCs w:val="24"/>
        </w:rPr>
        <w:fldChar w:fldCharType="separate"/>
      </w:r>
      <w:r w:rsidR="0000216B" w:rsidRPr="001129F3">
        <w:rPr>
          <w:sz w:val="24"/>
          <w:szCs w:val="24"/>
          <w:lang w:eastAsia="ru-RU"/>
        </w:rPr>
        <w:t>5.13</w:t>
      </w:r>
      <w:r w:rsidR="00007625" w:rsidRPr="001129F3">
        <w:rPr>
          <w:sz w:val="24"/>
          <w:szCs w:val="24"/>
        </w:rPr>
        <w:fldChar w:fldCharType="end"/>
      </w:r>
      <w:r w:rsidRPr="001129F3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1129F3">
        <w:rPr>
          <w:sz w:val="24"/>
          <w:szCs w:val="24"/>
        </w:rPr>
        <w:fldChar w:fldCharType="begin"/>
      </w:r>
      <w:r w:rsidR="00007625" w:rsidRPr="001129F3">
        <w:rPr>
          <w:sz w:val="24"/>
          <w:szCs w:val="24"/>
        </w:rPr>
        <w:instrText xml:space="preserve"> REF _Ref440289953 \r \h  \* MERGEFORMAT </w:instrText>
      </w:r>
      <w:r w:rsidR="00007625" w:rsidRPr="001129F3">
        <w:rPr>
          <w:sz w:val="24"/>
          <w:szCs w:val="24"/>
        </w:rPr>
      </w:r>
      <w:r w:rsidR="00007625" w:rsidRPr="001129F3">
        <w:rPr>
          <w:sz w:val="24"/>
          <w:szCs w:val="24"/>
        </w:rPr>
        <w:fldChar w:fldCharType="separate"/>
      </w:r>
      <w:r w:rsidR="0000216B" w:rsidRPr="001129F3">
        <w:rPr>
          <w:sz w:val="24"/>
          <w:szCs w:val="24"/>
        </w:rPr>
        <w:t>3.4.1.3</w:t>
      </w:r>
      <w:r w:rsidR="00007625" w:rsidRPr="001129F3">
        <w:rPr>
          <w:sz w:val="24"/>
          <w:szCs w:val="24"/>
        </w:rPr>
        <w:fldChar w:fldCharType="end"/>
      </w:r>
      <w:r w:rsidRPr="001129F3">
        <w:rPr>
          <w:sz w:val="24"/>
          <w:szCs w:val="24"/>
        </w:rPr>
        <w:t xml:space="preserve"> настоящей Документации, по адресу: </w:t>
      </w:r>
      <w:r w:rsidR="001129F3" w:rsidRPr="001129F3">
        <w:rPr>
          <w:b/>
          <w:sz w:val="24"/>
          <w:szCs w:val="24"/>
        </w:rPr>
        <w:t xml:space="preserve">РФ, 214019, г. Смоленск, ул. </w:t>
      </w:r>
      <w:proofErr w:type="spellStart"/>
      <w:r w:rsidR="001129F3" w:rsidRPr="001129F3">
        <w:rPr>
          <w:b/>
          <w:sz w:val="24"/>
          <w:szCs w:val="24"/>
        </w:rPr>
        <w:t>Тенишевой</w:t>
      </w:r>
      <w:proofErr w:type="spellEnd"/>
      <w:r w:rsidR="001129F3" w:rsidRPr="001129F3">
        <w:rPr>
          <w:b/>
          <w:sz w:val="24"/>
          <w:szCs w:val="24"/>
        </w:rPr>
        <w:t xml:space="preserve">, д. 33, </w:t>
      </w:r>
      <w:proofErr w:type="spellStart"/>
      <w:r w:rsidR="001129F3" w:rsidRPr="001129F3">
        <w:rPr>
          <w:b/>
          <w:sz w:val="24"/>
          <w:szCs w:val="24"/>
        </w:rPr>
        <w:t>каб</w:t>
      </w:r>
      <w:proofErr w:type="spellEnd"/>
      <w:r w:rsidR="001129F3" w:rsidRPr="001129F3">
        <w:rPr>
          <w:b/>
          <w:sz w:val="24"/>
          <w:szCs w:val="24"/>
        </w:rPr>
        <w:t>. 111, исполнительные сотрудники – Кудрявцева Татьяна Владимировна, контактный телефон (4812) 42-95-56, Лебедев Александр Александрович, контактный телефон (4812) 42-95-08</w:t>
      </w:r>
      <w:r w:rsidR="001129F3" w:rsidRPr="001129F3">
        <w:rPr>
          <w:sz w:val="24"/>
          <w:szCs w:val="24"/>
        </w:rPr>
        <w:t>.</w:t>
      </w:r>
      <w:r w:rsidRPr="001129F3">
        <w:rPr>
          <w:sz w:val="24"/>
          <w:szCs w:val="24"/>
        </w:rPr>
        <w:t xml:space="preserve">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r w:rsidR="00007625">
        <w:fldChar w:fldCharType="begin"/>
      </w:r>
      <w:r w:rsidR="00007625">
        <w:instrText xml:space="preserve"> REF _Ref467569911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3.3.14.5</w:t>
      </w:r>
      <w:r w:rsidR="00007625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5" w:name="_Ref442263553"/>
      <w:bookmarkStart w:id="536" w:name="_Ref44218862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5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 В случае</w:t>
      </w:r>
      <w:proofErr w:type="gramStart"/>
      <w:r w:rsidRPr="00DB5A15">
        <w:rPr>
          <w:szCs w:val="24"/>
        </w:rPr>
        <w:t>,</w:t>
      </w:r>
      <w:proofErr w:type="gramEnd"/>
      <w:r w:rsidRPr="00DB5A15">
        <w:rPr>
          <w:szCs w:val="24"/>
        </w:rPr>
        <w:t xml:space="preserve">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Запросе </w:t>
      </w:r>
      <w:r w:rsidRPr="00DB5A15">
        <w:rPr>
          <w:szCs w:val="24"/>
        </w:rPr>
        <w:lastRenderedPageBreak/>
        <w:t>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>
        <w:fldChar w:fldCharType="begin"/>
      </w:r>
      <w:r w:rsidR="00007625">
        <w:instrText xml:space="preserve"> REF _Ref55335823 \r \h  \* MERGEFORMAT </w:instrText>
      </w:r>
      <w:r w:rsidR="00007625">
        <w:fldChar w:fldCharType="separate"/>
      </w:r>
      <w:r w:rsidR="0000216B" w:rsidRPr="0000216B">
        <w:rPr>
          <w:rFonts w:eastAsia="Calibri"/>
          <w:szCs w:val="24"/>
          <w:lang w:eastAsia="en-US"/>
        </w:rPr>
        <w:t>5.6</w:t>
      </w:r>
      <w:r w:rsidR="00007625">
        <w:fldChar w:fldCharType="end"/>
      </w:r>
      <w:r w:rsidRPr="00DB5A15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1129F3">
        <w:rPr>
          <w:b/>
          <w:szCs w:val="24"/>
        </w:rPr>
        <w:t>специалисту 2 категории отдела закупочной деятельности Управления логистики и материально-технического обеспечения филиала ПАО «МРСК Центра» - «Смоленскэнерго»</w:t>
      </w:r>
      <w:r w:rsidR="001129F3">
        <w:rPr>
          <w:rFonts w:eastAsia="Calibri"/>
          <w:b/>
          <w:szCs w:val="24"/>
          <w:lang w:eastAsia="en-US"/>
        </w:rPr>
        <w:t xml:space="preserve"> </w:t>
      </w:r>
      <w:r w:rsidR="001129F3">
        <w:rPr>
          <w:b/>
          <w:iCs/>
        </w:rPr>
        <w:t>Кудрявцевой Татьяне</w:t>
      </w:r>
      <w:proofErr w:type="gramEnd"/>
      <w:r w:rsidR="001129F3">
        <w:rPr>
          <w:b/>
          <w:iCs/>
        </w:rPr>
        <w:t xml:space="preserve"> Владимировне, контактный телефон (4812) 42-95-56, адрес электронной почты: </w:t>
      </w:r>
      <w:hyperlink r:id="rId36" w:history="1">
        <w:r w:rsidR="001129F3">
          <w:rPr>
            <w:rStyle w:val="a7"/>
            <w:b/>
            <w:iCs/>
          </w:rPr>
          <w:t>Kudryavtseva.TV@mrsk-1.ru</w:t>
        </w:r>
      </w:hyperlink>
      <w:r w:rsidRPr="00DB5A15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DB5A15">
        <w:rPr>
          <w:szCs w:val="24"/>
        </w:rPr>
        <w:t xml:space="preserve">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7" w:name="_Ref468973820"/>
      <w:r w:rsidRPr="00DB5A15">
        <w:rPr>
          <w:rFonts w:eastAsia="Calibri"/>
          <w:szCs w:val="24"/>
          <w:lang w:eastAsia="en-US"/>
        </w:rPr>
        <w:t>Реквизиты</w:t>
      </w:r>
      <w:r w:rsidRPr="00DB5A15">
        <w:rPr>
          <w:szCs w:val="24"/>
        </w:rPr>
        <w:t xml:space="preserve"> Заказчика для перечисления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7"/>
    </w:p>
    <w:p w:rsidR="001129F3" w:rsidRDefault="001129F3" w:rsidP="001129F3">
      <w:pPr>
        <w:pStyle w:val="aff6"/>
        <w:numPr>
          <w:ilvl w:val="0"/>
          <w:numId w:val="0"/>
        </w:numPr>
        <w:tabs>
          <w:tab w:val="left" w:pos="708"/>
        </w:tabs>
        <w:snapToGrid w:val="0"/>
        <w:spacing w:before="120" w:after="120" w:line="240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Получатель платежа: филиал Публичного акционерного общества «Межрегиональная распределительная сетевая компания Центра» - «Смоленскэнерго»</w:t>
      </w:r>
    </w:p>
    <w:p w:rsidR="001129F3" w:rsidRDefault="001129F3" w:rsidP="001129F3">
      <w:pPr>
        <w:pStyle w:val="aff6"/>
        <w:numPr>
          <w:ilvl w:val="0"/>
          <w:numId w:val="0"/>
        </w:numPr>
        <w:tabs>
          <w:tab w:val="left" w:pos="708"/>
        </w:tabs>
        <w:snapToGrid w:val="0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214019 г. Смоленск, ул. </w:t>
      </w:r>
      <w:proofErr w:type="spellStart"/>
      <w:r>
        <w:rPr>
          <w:b/>
          <w:sz w:val="24"/>
          <w:szCs w:val="24"/>
        </w:rPr>
        <w:t>Тенишевой</w:t>
      </w:r>
      <w:proofErr w:type="spellEnd"/>
      <w:r>
        <w:rPr>
          <w:b/>
          <w:sz w:val="24"/>
          <w:szCs w:val="24"/>
        </w:rPr>
        <w:t>, д. 33</w:t>
      </w:r>
    </w:p>
    <w:p w:rsidR="001129F3" w:rsidRDefault="001129F3" w:rsidP="001129F3">
      <w:pPr>
        <w:pStyle w:val="aff6"/>
        <w:numPr>
          <w:ilvl w:val="0"/>
          <w:numId w:val="0"/>
        </w:numPr>
        <w:tabs>
          <w:tab w:val="left" w:pos="708"/>
        </w:tabs>
        <w:snapToGrid w:val="0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ОГРН 1046900099498 в ИФНС № 15 по г. Москве</w:t>
      </w:r>
    </w:p>
    <w:p w:rsidR="001129F3" w:rsidRDefault="001129F3" w:rsidP="001129F3">
      <w:pPr>
        <w:pStyle w:val="aff6"/>
        <w:numPr>
          <w:ilvl w:val="0"/>
          <w:numId w:val="0"/>
        </w:numPr>
        <w:tabs>
          <w:tab w:val="left" w:pos="-7797"/>
        </w:tabs>
        <w:spacing w:before="12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ИНН/КПП: 6901067107/673102001;</w:t>
      </w:r>
    </w:p>
    <w:p w:rsidR="001129F3" w:rsidRDefault="001129F3" w:rsidP="001129F3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ОКПО: 00107436;</w:t>
      </w:r>
    </w:p>
    <w:p w:rsidR="001129F3" w:rsidRDefault="001129F3" w:rsidP="001129F3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р</w:t>
      </w:r>
      <w:proofErr w:type="gramEnd"/>
      <w:r>
        <w:rPr>
          <w:b/>
          <w:sz w:val="24"/>
          <w:szCs w:val="24"/>
        </w:rPr>
        <w:t>/с: 40702810623250000008 в филиале Банка ВТБ (ПАО) в г. Воронеже;</w:t>
      </w:r>
    </w:p>
    <w:p w:rsidR="001129F3" w:rsidRDefault="001129F3" w:rsidP="001129F3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БИК: 042007835;</w:t>
      </w:r>
    </w:p>
    <w:p w:rsidR="006D2FCD" w:rsidRPr="00DB5A15" w:rsidRDefault="001129F3" w:rsidP="001129F3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jc w:val="center"/>
      </w:pPr>
      <w:r>
        <w:rPr>
          <w:b/>
          <w:sz w:val="24"/>
          <w:szCs w:val="24"/>
        </w:rPr>
        <w:t>к/с: 30101810100000000835.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>Предоставленное</w:t>
      </w:r>
      <w:r w:rsidRPr="00DB5A15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lastRenderedPageBreak/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8" w:name="_Ref467569911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6"/>
      <w:bookmarkEnd w:id="538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39" w:name="_Ref305973214"/>
      <w:bookmarkStart w:id="540" w:name="_Toc498588893"/>
      <w:r w:rsidRPr="00382A07">
        <w:t>Подача Заявок и их прием</w:t>
      </w:r>
      <w:bookmarkStart w:id="541" w:name="_Ref56229451"/>
      <w:bookmarkEnd w:id="512"/>
      <w:bookmarkEnd w:id="539"/>
      <w:bookmarkEnd w:id="54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2" w:name="_Toc439323707"/>
      <w:bookmarkStart w:id="543" w:name="_Toc440357105"/>
      <w:bookmarkStart w:id="544" w:name="_Toc440359660"/>
      <w:bookmarkStart w:id="545" w:name="_Toc440632123"/>
      <w:bookmarkStart w:id="546" w:name="_Toc440875944"/>
      <w:bookmarkStart w:id="547" w:name="_Toc441130972"/>
      <w:bookmarkStart w:id="548" w:name="_Toc447269787"/>
      <w:bookmarkStart w:id="549" w:name="_Toc464120609"/>
      <w:bookmarkStart w:id="550" w:name="_Toc466970529"/>
      <w:bookmarkStart w:id="551" w:name="_Toc468462442"/>
      <w:bookmarkStart w:id="552" w:name="_Toc469482035"/>
      <w:bookmarkStart w:id="553" w:name="_Toc472411809"/>
      <w:bookmarkStart w:id="554" w:name="_Toc498588894"/>
      <w:r w:rsidRPr="00382A07">
        <w:rPr>
          <w:szCs w:val="24"/>
        </w:rPr>
        <w:t>Подача Заявок через ЭТП</w:t>
      </w:r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5" w:name="_Ref440289953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и на ЭТП могут быть поданы до </w:t>
      </w:r>
      <w:r w:rsidR="002B5044" w:rsidRPr="00382A07">
        <w:rPr>
          <w:b/>
          <w:bCs w:val="0"/>
          <w:sz w:val="24"/>
          <w:szCs w:val="24"/>
        </w:rPr>
        <w:t xml:space="preserve">12 часов 00 </w:t>
      </w:r>
      <w:r w:rsidR="002B5044" w:rsidRPr="001129F3">
        <w:rPr>
          <w:b/>
          <w:bCs w:val="0"/>
          <w:sz w:val="24"/>
          <w:szCs w:val="24"/>
        </w:rPr>
        <w:t xml:space="preserve">минут </w:t>
      </w:r>
      <w:r w:rsidR="001129F3" w:rsidRPr="001129F3">
        <w:rPr>
          <w:b/>
          <w:bCs w:val="0"/>
          <w:sz w:val="24"/>
          <w:szCs w:val="24"/>
        </w:rPr>
        <w:t>20 июля</w:t>
      </w:r>
      <w:r w:rsidR="002B5044" w:rsidRPr="001129F3">
        <w:rPr>
          <w:b/>
          <w:bCs w:val="0"/>
          <w:sz w:val="24"/>
          <w:szCs w:val="24"/>
        </w:rPr>
        <w:t xml:space="preserve"> </w:t>
      </w:r>
      <w:r w:rsidR="0042517C" w:rsidRPr="001129F3">
        <w:rPr>
          <w:b/>
          <w:bCs w:val="0"/>
          <w:sz w:val="24"/>
          <w:szCs w:val="24"/>
        </w:rPr>
        <w:t>2018</w:t>
      </w:r>
      <w:r w:rsidR="002B5044" w:rsidRPr="001129F3">
        <w:rPr>
          <w:b/>
          <w:bCs w:val="0"/>
          <w:sz w:val="24"/>
          <w:szCs w:val="24"/>
        </w:rPr>
        <w:t xml:space="preserve"> года</w:t>
      </w:r>
      <w:r w:rsidR="00BC2634" w:rsidRPr="001129F3">
        <w:rPr>
          <w:b/>
          <w:bCs w:val="0"/>
          <w:sz w:val="24"/>
          <w:szCs w:val="24"/>
        </w:rPr>
        <w:t xml:space="preserve">, </w:t>
      </w:r>
      <w:r w:rsidR="00BC2634" w:rsidRPr="001129F3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1129F3">
        <w:rPr>
          <w:bCs w:val="0"/>
          <w:spacing w:val="-2"/>
          <w:sz w:val="24"/>
          <w:szCs w:val="24"/>
        </w:rPr>
        <w:t>(под</w:t>
      </w:r>
      <w:r w:rsidR="00BC2634" w:rsidRPr="001129F3">
        <w:rPr>
          <w:bCs w:val="0"/>
          <w:sz w:val="24"/>
          <w:szCs w:val="24"/>
        </w:rPr>
        <w:t xml:space="preserve">раздел </w:t>
      </w:r>
      <w:r w:rsidR="00007625" w:rsidRPr="001129F3">
        <w:fldChar w:fldCharType="begin"/>
      </w:r>
      <w:r w:rsidR="00007625" w:rsidRPr="001129F3">
        <w:instrText xml:space="preserve"> REF _Ref55336310 \r \h  \* MERGEFORMAT </w:instrText>
      </w:r>
      <w:r w:rsidR="00007625" w:rsidRPr="001129F3">
        <w:fldChar w:fldCharType="separate"/>
      </w:r>
      <w:r w:rsidR="0000216B" w:rsidRPr="001129F3">
        <w:rPr>
          <w:bCs w:val="0"/>
          <w:sz w:val="24"/>
          <w:szCs w:val="24"/>
        </w:rPr>
        <w:t>5.1</w:t>
      </w:r>
      <w:r w:rsidR="00007625" w:rsidRPr="001129F3">
        <w:fldChar w:fldCharType="end"/>
      </w:r>
      <w:r w:rsidR="00BC2634" w:rsidRPr="001129F3">
        <w:rPr>
          <w:bCs w:val="0"/>
          <w:sz w:val="24"/>
          <w:szCs w:val="24"/>
          <w:lang w:eastAsia="ru-RU"/>
        </w:rPr>
        <w:t>)</w:t>
      </w:r>
      <w:r w:rsidR="00BC2634" w:rsidRPr="00382A0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5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6" w:name="_Ref115077798"/>
      <w:bookmarkStart w:id="557" w:name="_Toc439323708"/>
      <w:bookmarkStart w:id="558" w:name="_Toc440357106"/>
      <w:bookmarkStart w:id="559" w:name="_Toc440359661"/>
      <w:bookmarkStart w:id="560" w:name="_Toc440632124"/>
      <w:bookmarkStart w:id="561" w:name="_Toc440875945"/>
      <w:bookmarkStart w:id="562" w:name="_Toc441130973"/>
      <w:bookmarkStart w:id="563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4" w:name="_Toc464120610"/>
      <w:bookmarkStart w:id="565" w:name="_Toc466970530"/>
      <w:bookmarkStart w:id="566" w:name="_Toc468462443"/>
      <w:bookmarkStart w:id="567" w:name="_Toc469482036"/>
      <w:bookmarkStart w:id="568" w:name="_Toc472411810"/>
      <w:bookmarkStart w:id="569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bookmarkEnd w:id="541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0" w:name="_Ref303683883"/>
      <w:bookmarkStart w:id="571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0"/>
      <w:bookmarkEnd w:id="571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2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468199992"/>
      <w:bookmarkStart w:id="574" w:name="_Ref468200102"/>
      <w:bookmarkStart w:id="575" w:name="_Toc498588897"/>
      <w:r w:rsidRPr="00382A07">
        <w:t>Оценка Заявок и проведение переговоров</w:t>
      </w:r>
      <w:bookmarkEnd w:id="572"/>
      <w:bookmarkEnd w:id="573"/>
      <w:bookmarkEnd w:id="574"/>
      <w:bookmarkEnd w:id="575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6" w:name="_Toc439323711"/>
      <w:bookmarkStart w:id="577" w:name="_Toc440357109"/>
      <w:bookmarkStart w:id="578" w:name="_Toc440359664"/>
      <w:bookmarkStart w:id="579" w:name="_Toc440632127"/>
      <w:bookmarkStart w:id="580" w:name="_Toc440875948"/>
      <w:bookmarkStart w:id="581" w:name="_Toc441130976"/>
      <w:bookmarkStart w:id="582" w:name="_Toc447269791"/>
      <w:bookmarkStart w:id="583" w:name="_Toc464120613"/>
      <w:bookmarkStart w:id="584" w:name="_Toc466970533"/>
      <w:bookmarkStart w:id="585" w:name="_Toc468462446"/>
      <w:bookmarkStart w:id="586" w:name="_Toc469482039"/>
      <w:bookmarkStart w:id="587" w:name="_Toc472411813"/>
      <w:bookmarkStart w:id="588" w:name="_Toc498588898"/>
      <w:r w:rsidRPr="00382A07">
        <w:rPr>
          <w:szCs w:val="24"/>
        </w:rPr>
        <w:t>Общие положения</w:t>
      </w:r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89" w:name="_Ref93089454"/>
      <w:bookmarkStart w:id="590" w:name="_Toc439323712"/>
      <w:bookmarkStart w:id="591" w:name="_Toc440357110"/>
      <w:bookmarkStart w:id="592" w:name="_Toc440359665"/>
      <w:bookmarkStart w:id="593" w:name="_Toc440632128"/>
      <w:bookmarkStart w:id="594" w:name="_Toc440875949"/>
      <w:bookmarkStart w:id="595" w:name="_Toc441130977"/>
      <w:bookmarkStart w:id="596" w:name="_Toc447269792"/>
      <w:bookmarkStart w:id="597" w:name="_Toc464120614"/>
      <w:bookmarkStart w:id="598" w:name="_Toc466970534"/>
      <w:bookmarkStart w:id="599" w:name="_Toc468462447"/>
      <w:bookmarkStart w:id="600" w:name="_Toc469482040"/>
      <w:bookmarkStart w:id="601" w:name="_Toc472411814"/>
      <w:bookmarkStart w:id="602" w:name="_Toc498588899"/>
      <w:r w:rsidRPr="00382A07">
        <w:rPr>
          <w:szCs w:val="24"/>
        </w:rPr>
        <w:t>Отборочная стадия</w:t>
      </w:r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3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 xml:space="preserve">, а </w:t>
      </w:r>
      <w:r w:rsidR="00076D8B" w:rsidRPr="00382A07">
        <w:rPr>
          <w:sz w:val="24"/>
          <w:szCs w:val="24"/>
        </w:rPr>
        <w:lastRenderedPageBreak/>
        <w:t>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4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3"/>
      <w:bookmarkEnd w:id="604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382A07">
        <w:rPr>
          <w:sz w:val="24"/>
          <w:szCs w:val="24"/>
        </w:rPr>
        <w:t>числе</w:t>
      </w:r>
      <w:proofErr w:type="gramEnd"/>
      <w:r w:rsidRPr="00382A07">
        <w:rPr>
          <w:sz w:val="24"/>
          <w:szCs w:val="24"/>
        </w:rPr>
        <w:t xml:space="preserve"> если Участник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 xml:space="preserve">. </w:t>
      </w:r>
      <w:r w:rsidRPr="009073D3">
        <w:rPr>
          <w:sz w:val="24"/>
          <w:szCs w:val="24"/>
        </w:rPr>
        <w:t xml:space="preserve">один или несколько членов Коллективного участника) не предоставил </w:t>
      </w:r>
      <w:r w:rsidR="009073D3"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_Ref444179578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F47C29">
        <w:rPr>
          <w:sz w:val="24"/>
          <w:szCs w:val="24"/>
        </w:rPr>
        <w:t xml:space="preserve"> </w:t>
      </w:r>
      <w:r w:rsidR="00F47C29" w:rsidRPr="009C7028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382A07">
        <w:rPr>
          <w:sz w:val="24"/>
          <w:szCs w:val="24"/>
        </w:rPr>
        <w:t xml:space="preserve">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5"/>
      <w:r w:rsidR="00974336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6" w:name="_Ref303670674"/>
      <w:bookmarkStart w:id="607" w:name="_Toc439323713"/>
      <w:bookmarkStart w:id="608" w:name="_Toc440357111"/>
      <w:bookmarkStart w:id="609" w:name="_Toc440359666"/>
      <w:bookmarkStart w:id="610" w:name="_Toc440632129"/>
      <w:bookmarkStart w:id="611" w:name="_Toc440875950"/>
      <w:bookmarkStart w:id="612" w:name="_Toc441130978"/>
      <w:bookmarkStart w:id="613" w:name="_Toc447269793"/>
      <w:bookmarkStart w:id="614" w:name="_Toc464120615"/>
      <w:bookmarkStart w:id="615" w:name="_Toc466970535"/>
      <w:bookmarkStart w:id="616" w:name="_Toc468462448"/>
      <w:bookmarkStart w:id="617" w:name="_Toc469482041"/>
      <w:bookmarkStart w:id="618" w:name="_Toc472411815"/>
      <w:bookmarkStart w:id="619" w:name="_Toc498588900"/>
      <w:r w:rsidRPr="00382A07">
        <w:rPr>
          <w:szCs w:val="24"/>
        </w:rPr>
        <w:t>Проведение переговоров</w:t>
      </w:r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lastRenderedPageBreak/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0" w:name="_Ref306138385"/>
      <w:bookmarkStart w:id="621" w:name="_Toc439323714"/>
      <w:bookmarkStart w:id="622" w:name="_Toc440357112"/>
      <w:bookmarkStart w:id="623" w:name="_Toc440359667"/>
      <w:bookmarkStart w:id="624" w:name="_Toc440632130"/>
      <w:bookmarkStart w:id="625" w:name="_Toc440875951"/>
      <w:bookmarkStart w:id="626" w:name="_Toc441130979"/>
      <w:bookmarkStart w:id="627" w:name="_Toc447269794"/>
      <w:bookmarkStart w:id="628" w:name="_Toc464120616"/>
      <w:bookmarkStart w:id="629" w:name="_Toc466970536"/>
      <w:bookmarkStart w:id="630" w:name="_Toc468462449"/>
      <w:bookmarkStart w:id="631" w:name="_Toc469482042"/>
      <w:bookmarkStart w:id="632" w:name="_Toc472411816"/>
      <w:bookmarkStart w:id="633" w:name="_Toc498588901"/>
      <w:r w:rsidRPr="00382A07">
        <w:rPr>
          <w:szCs w:val="24"/>
        </w:rPr>
        <w:t>Оценочная стадия</w:t>
      </w:r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4" w:name="_Ref303250967"/>
      <w:bookmarkStart w:id="635" w:name="_Toc305697378"/>
      <w:bookmarkStart w:id="636" w:name="_Toc498588902"/>
      <w:bookmarkStart w:id="637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4"/>
      <w:bookmarkEnd w:id="635"/>
      <w:bookmarkEnd w:id="636"/>
      <w:r w:rsidRPr="00382A07">
        <w:t xml:space="preserve"> </w:t>
      </w:r>
    </w:p>
    <w:bookmarkEnd w:id="637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</w:t>
      </w:r>
      <w:r w:rsidR="00974336">
        <w:rPr>
          <w:sz w:val="24"/>
          <w:szCs w:val="24"/>
          <w:lang w:eastAsia="ru-RU"/>
        </w:rPr>
        <w:t xml:space="preserve">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38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38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39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39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lastRenderedPageBreak/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0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1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1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2" w:name="_Ref471821960"/>
      <w:bookmarkStart w:id="643" w:name="_Toc471986593"/>
      <w:bookmarkStart w:id="644" w:name="_Toc472409204"/>
      <w:bookmarkStart w:id="645" w:name="_Toc498588903"/>
      <w:bookmarkStart w:id="646" w:name="_Ref303681924"/>
      <w:bookmarkStart w:id="647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2"/>
      <w:bookmarkEnd w:id="643"/>
      <w:bookmarkEnd w:id="644"/>
      <w:bookmarkEnd w:id="645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 xml:space="preserve">Продукцией российского происхождения будет считаться продукция, соответствующая критериям, установленным Постановлением Правительства РФ от </w:t>
      </w:r>
      <w:r w:rsidRPr="001018D6">
        <w:rPr>
          <w:sz w:val="24"/>
          <w:szCs w:val="24"/>
        </w:rPr>
        <w:lastRenderedPageBreak/>
        <w:t>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580DE5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</w:t>
      </w:r>
      <w:r w:rsidRPr="00580DE5">
        <w:rPr>
          <w:sz w:val="24"/>
          <w:szCs w:val="24"/>
        </w:rPr>
        <w:t xml:space="preserve">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580DE5">
        <w:rPr>
          <w:i/>
          <w:sz w:val="24"/>
          <w:szCs w:val="24"/>
          <w:lang w:val="en-US"/>
        </w:rPr>
        <w:t>k</w:t>
      </w:r>
      <w:proofErr w:type="gramEnd"/>
      <w:r w:rsidRPr="00580DE5">
        <w:rPr>
          <w:i/>
          <w:sz w:val="24"/>
          <w:szCs w:val="24"/>
          <w:vertAlign w:val="subscript"/>
        </w:rPr>
        <w:t>ПРИОР</w:t>
      </w:r>
      <w:r w:rsidRPr="00580DE5">
        <w:rPr>
          <w:sz w:val="24"/>
          <w:szCs w:val="24"/>
        </w:rPr>
        <w:t xml:space="preserve">=0,85, иначе </w:t>
      </w:r>
      <w:r w:rsidRPr="00580DE5">
        <w:rPr>
          <w:i/>
          <w:sz w:val="24"/>
          <w:szCs w:val="24"/>
          <w:lang w:val="en-US"/>
        </w:rPr>
        <w:t>k</w:t>
      </w:r>
      <w:r w:rsidRPr="00580DE5">
        <w:rPr>
          <w:i/>
          <w:sz w:val="24"/>
          <w:szCs w:val="24"/>
          <w:vertAlign w:val="subscript"/>
        </w:rPr>
        <w:t>ПРИОР</w:t>
      </w:r>
      <w:r w:rsidRPr="00580DE5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580DE5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80DE5">
        <w:rPr>
          <w:sz w:val="24"/>
          <w:szCs w:val="24"/>
        </w:rPr>
        <w:t>Приоритет не предоставляется в случаях, если:</w:t>
      </w:r>
    </w:p>
    <w:p w:rsidR="00031513" w:rsidRPr="00580DE5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DE5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580DE5">
        <w:fldChar w:fldCharType="begin"/>
      </w:r>
      <w:r w:rsidR="00007625" w:rsidRPr="00580DE5">
        <w:instrText xml:space="preserve"> REF _Ref303251044 \r \h  \* MERGEFORMAT </w:instrText>
      </w:r>
      <w:r w:rsidR="00007625" w:rsidRPr="00580DE5">
        <w:fldChar w:fldCharType="separate"/>
      </w:r>
      <w:r w:rsidR="0000216B" w:rsidRPr="00580DE5">
        <w:rPr>
          <w:rFonts w:ascii="Times New Roman" w:hAnsi="Times New Roman" w:cs="Times New Roman"/>
          <w:sz w:val="24"/>
          <w:szCs w:val="24"/>
        </w:rPr>
        <w:t>3.10</w:t>
      </w:r>
      <w:r w:rsidR="00007625" w:rsidRPr="00580DE5">
        <w:fldChar w:fldCharType="end"/>
      </w:r>
      <w:r w:rsidRPr="00580DE5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580DE5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580DE5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580DE5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580DE5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580DE5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DE5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580DE5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DE5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580DE5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580DE5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DE5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</w:t>
      </w:r>
      <w:r w:rsidRPr="001018D6">
        <w:rPr>
          <w:rFonts w:ascii="Times New Roman" w:hAnsi="Times New Roman" w:cs="Times New Roman"/>
          <w:sz w:val="24"/>
          <w:szCs w:val="24"/>
        </w:rPr>
        <w:t xml:space="preserve">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lastRenderedPageBreak/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48" w:name="_Ref472412060"/>
      <w:bookmarkStart w:id="649" w:name="_Ref472412072"/>
      <w:bookmarkStart w:id="650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6"/>
      <w:bookmarkEnd w:id="647"/>
      <w:bookmarkEnd w:id="648"/>
      <w:bookmarkEnd w:id="649"/>
      <w:bookmarkEnd w:id="650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1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1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</w:t>
      </w:r>
      <w:r w:rsidR="00717F60" w:rsidRPr="00382A07">
        <w:rPr>
          <w:bCs w:val="0"/>
          <w:sz w:val="24"/>
          <w:szCs w:val="24"/>
        </w:rPr>
        <w:lastRenderedPageBreak/>
        <w:t xml:space="preserve">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2" w:name="_Ref303251044"/>
      <w:bookmarkStart w:id="653" w:name="_Toc498588905"/>
      <w:bookmarkStart w:id="654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2"/>
      <w:bookmarkEnd w:id="653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5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5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6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6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7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proofErr w:type="gramStart"/>
      <w:r w:rsidRPr="00382A07">
        <w:rPr>
          <w:bCs w:val="0"/>
          <w:sz w:val="24"/>
          <w:szCs w:val="24"/>
          <w:lang w:eastAsia="ru-RU"/>
        </w:rPr>
        <w:t>,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57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58" w:name="_Ref465670219"/>
      <w:bookmarkStart w:id="659" w:name="_Toc468441704"/>
      <w:bookmarkStart w:id="660" w:name="_Toc498588906"/>
      <w:bookmarkStart w:id="661" w:name="_Ref303683929"/>
      <w:r w:rsidRPr="004A1A68">
        <w:rPr>
          <w:bCs w:val="0"/>
        </w:rPr>
        <w:t>Антидемпинговые меры</w:t>
      </w:r>
      <w:bookmarkEnd w:id="658"/>
      <w:bookmarkEnd w:id="659"/>
      <w:bookmarkEnd w:id="660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00216B" w:rsidRPr="0000216B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2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2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lastRenderedPageBreak/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>В случае</w:t>
      </w:r>
      <w:proofErr w:type="gramStart"/>
      <w:r w:rsidRPr="004A1A68">
        <w:rPr>
          <w:sz w:val="24"/>
          <w:szCs w:val="24"/>
        </w:rPr>
        <w:t>,</w:t>
      </w:r>
      <w:proofErr w:type="gramEnd"/>
      <w:r w:rsidRPr="004A1A68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3" w:name="_Ref468462141"/>
      <w:bookmarkStart w:id="664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4"/>
      <w:bookmarkEnd w:id="661"/>
      <w:bookmarkEnd w:id="663"/>
      <w:bookmarkEnd w:id="664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00216B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</w:t>
      </w:r>
      <w:r w:rsidRPr="0000216B">
        <w:rPr>
          <w:color w:val="000000"/>
          <w:sz w:val="24"/>
          <w:szCs w:val="24"/>
          <w:lang w:eastAsia="ru-RU"/>
        </w:rPr>
        <w:lastRenderedPageBreak/>
        <w:t xml:space="preserve">цену Заявки </w:t>
      </w:r>
      <w:r w:rsidRPr="0000216B">
        <w:rPr>
          <w:bCs w:val="0"/>
          <w:sz w:val="24"/>
          <w:szCs w:val="24"/>
        </w:rPr>
        <w:t xml:space="preserve">Победителя </w:t>
      </w:r>
      <w:r w:rsidRPr="0000216B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00216B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00216B">
        <w:rPr>
          <w:color w:val="000000"/>
          <w:sz w:val="24"/>
          <w:szCs w:val="24"/>
          <w:lang w:eastAsia="ru-RU"/>
        </w:rPr>
        <w:t>включение</w:t>
      </w:r>
      <w:r w:rsidR="00974336">
        <w:rPr>
          <w:color w:val="000000"/>
          <w:sz w:val="24"/>
          <w:szCs w:val="24"/>
          <w:lang w:eastAsia="ru-RU"/>
        </w:rPr>
        <w:t xml:space="preserve"> </w:t>
      </w:r>
      <w:r w:rsidRPr="0000216B">
        <w:rPr>
          <w:color w:val="000000"/>
          <w:sz w:val="24"/>
          <w:szCs w:val="24"/>
          <w:lang w:eastAsia="ru-RU"/>
        </w:rPr>
        <w:t xml:space="preserve">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0216B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00216B" w:rsidRDefault="0000216B" w:rsidP="0000216B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00216B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00216B">
        <w:rPr>
          <w:sz w:val="24"/>
          <w:szCs w:val="24"/>
        </w:rPr>
        <w:t>Победителя</w:t>
      </w:r>
      <w:r w:rsidRPr="0000216B">
        <w:rPr>
          <w:sz w:val="24"/>
          <w:szCs w:val="24"/>
          <w:lang w:eastAsia="ru-RU"/>
        </w:rPr>
        <w:t>.</w:t>
      </w:r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00216B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0216B">
        <w:rPr>
          <w:rStyle w:val="adskobk"/>
          <w:sz w:val="24"/>
          <w:szCs w:val="24"/>
        </w:rPr>
        <w:t>д</w:t>
      </w:r>
      <w:r w:rsidR="00123C70" w:rsidRPr="0000216B">
        <w:rPr>
          <w:rStyle w:val="adskobk"/>
          <w:sz w:val="24"/>
          <w:szCs w:val="24"/>
        </w:rPr>
        <w:t>оговор</w:t>
      </w:r>
      <w:r w:rsidRPr="0000216B">
        <w:rPr>
          <w:rStyle w:val="adskobk"/>
          <w:sz w:val="24"/>
          <w:szCs w:val="24"/>
        </w:rPr>
        <w:t>ных переговоров</w:t>
      </w:r>
      <w:r w:rsidR="00E60F8E" w:rsidRPr="0000216B">
        <w:rPr>
          <w:rStyle w:val="adskobk"/>
          <w:sz w:val="24"/>
          <w:szCs w:val="24"/>
        </w:rPr>
        <w:t>,</w:t>
      </w:r>
      <w:r w:rsidR="00E60F8E" w:rsidRPr="0000216B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294695403"/>
      <w:bookmarkStart w:id="666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</w:t>
      </w:r>
      <w:proofErr w:type="gramStart"/>
      <w:r w:rsidR="00717F60" w:rsidRPr="004A1A68">
        <w:rPr>
          <w:sz w:val="24"/>
          <w:szCs w:val="24"/>
        </w:rPr>
        <w:t xml:space="preserve">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5"/>
      <w:bookmarkEnd w:id="666"/>
      <w:r w:rsidR="00717F60" w:rsidRPr="004A1A68">
        <w:rPr>
          <w:sz w:val="24"/>
          <w:szCs w:val="24"/>
        </w:rPr>
        <w:t xml:space="preserve"> 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</w:t>
      </w:r>
      <w:proofErr w:type="gramStart"/>
      <w:r w:rsidRPr="004A1A68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7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proofErr w:type="gramStart"/>
      <w:r w:rsidR="00696966" w:rsidRPr="004A1A68">
        <w:rPr>
          <w:sz w:val="24"/>
          <w:szCs w:val="24"/>
        </w:rPr>
        <w:t>наилучшей</w:t>
      </w:r>
      <w:proofErr w:type="gramEnd"/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67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 xml:space="preserve"> 1.2.6 </w:t>
      </w:r>
      <w:r w:rsidR="00007625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_Ref294695403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3.12.3</w:t>
      </w:r>
      <w:r w:rsidR="00007625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9B44CF" w:rsidRPr="005479E8" w:rsidRDefault="00717F60" w:rsidP="005479E8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5479E8">
        <w:rPr>
          <w:sz w:val="24"/>
          <w:szCs w:val="24"/>
        </w:rPr>
        <w:t>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_Ref305979053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3.12.5</w:t>
      </w:r>
      <w:r w:rsidR="00007625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</w:t>
      </w:r>
      <w:r w:rsidRPr="001018D6">
        <w:rPr>
          <w:sz w:val="24"/>
          <w:szCs w:val="24"/>
        </w:rPr>
        <w:lastRenderedPageBreak/>
        <w:t xml:space="preserve">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68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9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Toc181693189"/>
      <w:bookmarkStart w:id="671" w:name="_Ref190680463"/>
      <w:bookmarkStart w:id="672" w:name="_Ref306140410"/>
      <w:bookmarkStart w:id="673" w:name="_Ref306142159"/>
      <w:bookmarkStart w:id="674" w:name="_Ref468200380"/>
      <w:bookmarkStart w:id="675" w:name="_Ref468200508"/>
      <w:bookmarkStart w:id="676" w:name="_Ref303102866"/>
      <w:bookmarkStart w:id="677" w:name="_Toc305835589"/>
      <w:bookmarkStart w:id="678" w:name="_Ref303683952"/>
      <w:bookmarkStart w:id="679" w:name="__RefNumPara__840_922829174"/>
      <w:bookmarkEnd w:id="669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0" w:name="_Ref472412218"/>
      <w:bookmarkStart w:id="681" w:name="_Ref472412231"/>
      <w:bookmarkStart w:id="682" w:name="_Ref472412248"/>
      <w:bookmarkStart w:id="683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0"/>
      <w:bookmarkEnd w:id="671"/>
      <w:bookmarkEnd w:id="672"/>
      <w:bookmarkEnd w:id="673"/>
      <w:bookmarkEnd w:id="674"/>
      <w:bookmarkEnd w:id="675"/>
      <w:bookmarkEnd w:id="680"/>
      <w:bookmarkEnd w:id="681"/>
      <w:bookmarkEnd w:id="682"/>
      <w:bookmarkEnd w:id="683"/>
      <w:r w:rsidRPr="001018D6">
        <w:t xml:space="preserve"> </w:t>
      </w:r>
      <w:bookmarkEnd w:id="676"/>
      <w:bookmarkEnd w:id="677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4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4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5" w:name="_Ref465440181"/>
      <w:r w:rsidRPr="004A1A68">
        <w:rPr>
          <w:sz w:val="24"/>
          <w:szCs w:val="24"/>
        </w:rPr>
        <w:lastRenderedPageBreak/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3.12.6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5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6" w:name="_Ref303694483"/>
      <w:bookmarkStart w:id="687" w:name="_Toc305835590"/>
      <w:bookmarkStart w:id="688" w:name="_Ref306140451"/>
      <w:bookmarkStart w:id="689" w:name="_Toc498588909"/>
      <w:r w:rsidRPr="004A1A68">
        <w:t xml:space="preserve">Уведомление о результатах </w:t>
      </w:r>
      <w:bookmarkEnd w:id="686"/>
      <w:bookmarkEnd w:id="687"/>
      <w:r w:rsidRPr="004A1A68">
        <w:t>запроса предложений</w:t>
      </w:r>
      <w:bookmarkEnd w:id="688"/>
      <w:bookmarkEnd w:id="689"/>
    </w:p>
    <w:bookmarkEnd w:id="678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974336">
        <w:rPr>
          <w:bCs w:val="0"/>
          <w:sz w:val="24"/>
          <w:szCs w:val="24"/>
          <w:lang w:eastAsia="ru-RU"/>
        </w:rPr>
        <w:t xml:space="preserve">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0" w:name="_Ref440270568"/>
      <w:bookmarkStart w:id="691" w:name="_Ref440274159"/>
      <w:bookmarkStart w:id="692" w:name="_Ref440292555"/>
      <w:bookmarkStart w:id="693" w:name="_Ref440292779"/>
      <w:bookmarkStart w:id="694" w:name="_Toc498588910"/>
      <w:r w:rsidRPr="00382A07">
        <w:rPr>
          <w:szCs w:val="24"/>
        </w:rPr>
        <w:lastRenderedPageBreak/>
        <w:t>Техническая часть</w:t>
      </w:r>
      <w:bookmarkEnd w:id="690"/>
      <w:bookmarkEnd w:id="691"/>
      <w:bookmarkEnd w:id="692"/>
      <w:bookmarkEnd w:id="693"/>
      <w:bookmarkEnd w:id="694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5" w:name="_Toc176064096"/>
      <w:bookmarkStart w:id="696" w:name="_Toc176338524"/>
      <w:bookmarkStart w:id="697" w:name="_Toc180399752"/>
      <w:bookmarkStart w:id="698" w:name="_Toc191205941"/>
      <w:bookmarkStart w:id="699" w:name="_Toc194315544"/>
      <w:bookmarkStart w:id="700" w:name="_Toc423421725"/>
      <w:bookmarkStart w:id="701" w:name="_Toc498588911"/>
      <w:r w:rsidRPr="00382A07">
        <w:t>Общие требования к условиям поставки продукции</w:t>
      </w:r>
      <w:bookmarkStart w:id="702" w:name="_Toc176064097"/>
      <w:bookmarkStart w:id="703" w:name="_Toc176338525"/>
      <w:bookmarkStart w:id="704" w:name="_Toc180399753"/>
      <w:bookmarkStart w:id="705" w:name="_Toc189457101"/>
      <w:bookmarkStart w:id="706" w:name="_Toc189461737"/>
      <w:bookmarkStart w:id="707" w:name="_Toc189462011"/>
      <w:bookmarkStart w:id="708" w:name="_Toc191273610"/>
      <w:bookmarkStart w:id="709" w:name="_Toc167189319"/>
      <w:bookmarkStart w:id="710" w:name="_Toc168725254"/>
      <w:bookmarkEnd w:id="695"/>
      <w:bookmarkEnd w:id="696"/>
      <w:bookmarkEnd w:id="697"/>
      <w:bookmarkEnd w:id="698"/>
      <w:bookmarkEnd w:id="699"/>
      <w:bookmarkEnd w:id="700"/>
      <w:bookmarkEnd w:id="701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1" w:name="_Toc439166308"/>
      <w:bookmarkStart w:id="712" w:name="_Toc439170656"/>
      <w:bookmarkStart w:id="713" w:name="_Toc439172758"/>
      <w:bookmarkStart w:id="714" w:name="_Toc439173202"/>
      <w:bookmarkStart w:id="715" w:name="_Toc439238196"/>
      <w:bookmarkStart w:id="716" w:name="_Toc439252748"/>
      <w:bookmarkStart w:id="717" w:name="_Toc439323606"/>
      <w:bookmarkStart w:id="718" w:name="_Toc439323722"/>
      <w:bookmarkStart w:id="719" w:name="_Toc440357120"/>
      <w:bookmarkStart w:id="720" w:name="_Toc440359675"/>
      <w:bookmarkStart w:id="721" w:name="_Toc440632139"/>
      <w:bookmarkStart w:id="722" w:name="_Toc440875960"/>
      <w:bookmarkStart w:id="723" w:name="_Toc441130988"/>
      <w:bookmarkStart w:id="724" w:name="_Toc447269803"/>
      <w:bookmarkStart w:id="725" w:name="_Toc464120625"/>
      <w:bookmarkStart w:id="726" w:name="_Toc466970545"/>
      <w:bookmarkStart w:id="727" w:name="_Toc468462459"/>
      <w:bookmarkStart w:id="728" w:name="_Toc469482052"/>
      <w:bookmarkStart w:id="729" w:name="_Toc472411827"/>
      <w:bookmarkStart w:id="730" w:name="_Toc498588912"/>
      <w:r w:rsidRPr="00382A07">
        <w:rPr>
          <w:b w:val="0"/>
          <w:szCs w:val="24"/>
        </w:rPr>
        <w:t>Продукция должна быть новой.</w:t>
      </w:r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1" w:name="_Toc439166309"/>
      <w:bookmarkStart w:id="732" w:name="_Toc439170657"/>
      <w:bookmarkStart w:id="733" w:name="_Toc439172759"/>
      <w:bookmarkStart w:id="734" w:name="_Toc439173203"/>
      <w:bookmarkStart w:id="735" w:name="_Toc439238197"/>
      <w:bookmarkStart w:id="736" w:name="_Toc439252749"/>
      <w:bookmarkStart w:id="737" w:name="_Toc439323607"/>
      <w:bookmarkStart w:id="738" w:name="_Toc439323723"/>
      <w:bookmarkStart w:id="739" w:name="_Toc440357121"/>
      <w:bookmarkStart w:id="740" w:name="_Toc440359676"/>
      <w:bookmarkStart w:id="741" w:name="_Toc440632140"/>
      <w:bookmarkStart w:id="742" w:name="_Toc440875961"/>
      <w:bookmarkStart w:id="743" w:name="_Toc441130989"/>
      <w:bookmarkStart w:id="744" w:name="_Toc447269804"/>
      <w:bookmarkStart w:id="745" w:name="_Toc464120626"/>
      <w:bookmarkStart w:id="746" w:name="_Toc466970546"/>
      <w:bookmarkStart w:id="747" w:name="_Toc468462460"/>
      <w:bookmarkStart w:id="748" w:name="_Toc469482053"/>
      <w:bookmarkStart w:id="749" w:name="_Toc472411828"/>
      <w:bookmarkStart w:id="750" w:name="_Toc498588913"/>
      <w:r w:rsidRPr="00382A07">
        <w:rPr>
          <w:b w:val="0"/>
          <w:szCs w:val="24"/>
        </w:rPr>
        <w:t>Продукция должна соответствовать ГОСТ, ТУ.</w:t>
      </w:r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</w:p>
    <w:p w:rsidR="002B5044" w:rsidRPr="00580DE5" w:rsidRDefault="002B5044" w:rsidP="0021751A">
      <w:pPr>
        <w:pStyle w:val="2"/>
        <w:ind w:left="1701" w:hanging="1134"/>
      </w:pPr>
      <w:bookmarkStart w:id="751" w:name="_Toc423421726"/>
      <w:bookmarkStart w:id="752" w:name="_Ref450646963"/>
      <w:bookmarkStart w:id="753" w:name="_Toc498588914"/>
      <w:r w:rsidRPr="00580DE5">
        <w:t>Перечень, объемы и характеристики закупаемой продукции</w:t>
      </w:r>
      <w:bookmarkEnd w:id="702"/>
      <w:bookmarkEnd w:id="703"/>
      <w:bookmarkEnd w:id="704"/>
      <w:bookmarkEnd w:id="705"/>
      <w:bookmarkEnd w:id="706"/>
      <w:bookmarkEnd w:id="707"/>
      <w:bookmarkEnd w:id="708"/>
      <w:bookmarkEnd w:id="751"/>
      <w:bookmarkEnd w:id="752"/>
      <w:bookmarkEnd w:id="75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4" w:name="_Toc439166311"/>
      <w:bookmarkStart w:id="755" w:name="_Toc439170659"/>
      <w:bookmarkStart w:id="756" w:name="_Toc439172761"/>
      <w:bookmarkStart w:id="757" w:name="_Toc439173205"/>
      <w:bookmarkStart w:id="758" w:name="_Toc439238199"/>
      <w:bookmarkStart w:id="759" w:name="_Toc439252751"/>
      <w:bookmarkStart w:id="760" w:name="_Toc439323609"/>
      <w:bookmarkStart w:id="761" w:name="_Toc439323725"/>
      <w:bookmarkStart w:id="762" w:name="_Toc440357123"/>
      <w:bookmarkStart w:id="763" w:name="_Toc440359678"/>
      <w:bookmarkStart w:id="764" w:name="_Toc440632142"/>
      <w:bookmarkStart w:id="765" w:name="_Toc440875963"/>
      <w:bookmarkStart w:id="766" w:name="_Toc441130991"/>
      <w:bookmarkStart w:id="767" w:name="_Toc447269806"/>
      <w:bookmarkStart w:id="768" w:name="_Toc464120628"/>
      <w:bookmarkStart w:id="769" w:name="_Toc466970548"/>
      <w:bookmarkStart w:id="770" w:name="_Toc468462462"/>
      <w:bookmarkStart w:id="771" w:name="_Toc469482055"/>
      <w:bookmarkStart w:id="772" w:name="_Toc472411830"/>
      <w:bookmarkStart w:id="773" w:name="_Toc498588915"/>
      <w:r w:rsidRPr="00580DE5">
        <w:rPr>
          <w:b w:val="0"/>
          <w:szCs w:val="24"/>
        </w:rPr>
        <w:t>Техническ</w:t>
      </w:r>
      <w:r w:rsidR="003776BB" w:rsidRPr="00580DE5">
        <w:rPr>
          <w:b w:val="0"/>
          <w:szCs w:val="24"/>
        </w:rPr>
        <w:t>ое</w:t>
      </w:r>
      <w:r w:rsidRPr="00580DE5">
        <w:rPr>
          <w:b w:val="0"/>
          <w:szCs w:val="24"/>
        </w:rPr>
        <w:t xml:space="preserve"> задани</w:t>
      </w:r>
      <w:r w:rsidR="003776BB" w:rsidRPr="00580DE5">
        <w:rPr>
          <w:b w:val="0"/>
          <w:szCs w:val="24"/>
        </w:rPr>
        <w:t>е</w:t>
      </w:r>
      <w:r w:rsidRPr="00580DE5">
        <w:rPr>
          <w:b w:val="0"/>
          <w:szCs w:val="24"/>
        </w:rPr>
        <w:t xml:space="preserve"> </w:t>
      </w:r>
      <w:r w:rsidR="00A154B7" w:rsidRPr="00580DE5">
        <w:rPr>
          <w:b w:val="0"/>
          <w:szCs w:val="24"/>
        </w:rPr>
        <w:t xml:space="preserve">по Лоту №1 (подраздел </w:t>
      </w:r>
      <w:r w:rsidR="00007625" w:rsidRPr="00580DE5">
        <w:fldChar w:fldCharType="begin"/>
      </w:r>
      <w:r w:rsidR="00007625" w:rsidRPr="00580DE5">
        <w:instrText xml:space="preserve"> REF _Ref440275279 \r \h  \* MERGEFORMAT </w:instrText>
      </w:r>
      <w:r w:rsidR="00007625" w:rsidRPr="00580DE5">
        <w:fldChar w:fldCharType="separate"/>
      </w:r>
      <w:r w:rsidR="0000216B" w:rsidRPr="00580DE5">
        <w:rPr>
          <w:b w:val="0"/>
          <w:szCs w:val="24"/>
        </w:rPr>
        <w:t>1.1.4</w:t>
      </w:r>
      <w:r w:rsidR="00007625" w:rsidRPr="00580DE5">
        <w:fldChar w:fldCharType="end"/>
      </w:r>
      <w:r w:rsidR="00A154B7" w:rsidRPr="00580DE5">
        <w:rPr>
          <w:b w:val="0"/>
          <w:szCs w:val="24"/>
        </w:rPr>
        <w:t>)</w:t>
      </w:r>
      <w:r w:rsidRPr="00580DE5">
        <w:rPr>
          <w:b w:val="0"/>
          <w:szCs w:val="24"/>
        </w:rPr>
        <w:t xml:space="preserve"> изложен</w:t>
      </w:r>
      <w:r w:rsidR="00F463E8" w:rsidRPr="00580DE5">
        <w:rPr>
          <w:b w:val="0"/>
          <w:szCs w:val="24"/>
        </w:rPr>
        <w:t>о</w:t>
      </w:r>
      <w:r w:rsidRPr="00580DE5">
        <w:rPr>
          <w:b w:val="0"/>
          <w:szCs w:val="24"/>
        </w:rPr>
        <w:t xml:space="preserve"> в Приложении №1, которое является неотъемлемым приложением к настоящей</w:t>
      </w:r>
      <w:r w:rsidRPr="00382A07">
        <w:rPr>
          <w:b w:val="0"/>
          <w:szCs w:val="24"/>
        </w:rPr>
        <w:t xml:space="preserve"> документации и предоставляется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ам вместе с ней в качестве отдельного документа.</w:t>
      </w:r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</w:p>
    <w:p w:rsidR="002B5044" w:rsidRPr="00382A07" w:rsidRDefault="002B5044" w:rsidP="0021751A">
      <w:pPr>
        <w:pStyle w:val="2"/>
        <w:ind w:left="1701" w:hanging="1134"/>
      </w:pPr>
      <w:bookmarkStart w:id="774" w:name="_Ref194832984"/>
      <w:bookmarkStart w:id="775" w:name="_Ref197686508"/>
      <w:bookmarkStart w:id="776" w:name="_Toc423421727"/>
      <w:bookmarkStart w:id="777" w:name="_Toc498588917"/>
      <w:r w:rsidRPr="00382A07">
        <w:t>Требование к поставляемой продукции</w:t>
      </w:r>
      <w:bookmarkEnd w:id="774"/>
      <w:bookmarkEnd w:id="775"/>
      <w:bookmarkEnd w:id="776"/>
      <w:bookmarkEnd w:id="777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78" w:name="_Toc439166313"/>
      <w:bookmarkStart w:id="779" w:name="_Toc439170661"/>
      <w:bookmarkStart w:id="780" w:name="_Toc439172763"/>
      <w:bookmarkStart w:id="781" w:name="_Toc439173207"/>
      <w:bookmarkStart w:id="782" w:name="_Toc439238201"/>
      <w:bookmarkStart w:id="783" w:name="_Toc439252753"/>
      <w:bookmarkStart w:id="784" w:name="_Toc439323611"/>
      <w:bookmarkStart w:id="785" w:name="_Toc439323727"/>
      <w:bookmarkStart w:id="786" w:name="_Toc440357125"/>
      <w:bookmarkStart w:id="787" w:name="_Toc440359680"/>
      <w:bookmarkStart w:id="788" w:name="_Toc440632144"/>
      <w:bookmarkStart w:id="789" w:name="_Toc440875965"/>
      <w:bookmarkStart w:id="790" w:name="_Toc441130993"/>
      <w:bookmarkStart w:id="791" w:name="_Toc447269808"/>
      <w:bookmarkStart w:id="792" w:name="_Toc464120631"/>
      <w:bookmarkStart w:id="793" w:name="_Toc466970551"/>
      <w:bookmarkStart w:id="794" w:name="_Toc468462465"/>
      <w:bookmarkStart w:id="795" w:name="_Toc469482058"/>
      <w:bookmarkStart w:id="796" w:name="_Toc472411833"/>
      <w:bookmarkStart w:id="797" w:name="_Toc498588918"/>
      <w:bookmarkStart w:id="798" w:name="_Ref194833053"/>
      <w:bookmarkStart w:id="799" w:name="_Ref223496951"/>
      <w:bookmarkStart w:id="800" w:name="_Ref223496970"/>
      <w:bookmarkStart w:id="801" w:name="_Ref518032597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</w:t>
      </w:r>
      <w:r w:rsidR="005479E8">
        <w:rPr>
          <w:b w:val="0"/>
          <w:szCs w:val="24"/>
        </w:rPr>
        <w:t>ащую обязательной сертификации)</w:t>
      </w:r>
      <w:r w:rsidR="002B5044" w:rsidRPr="00382A07">
        <w:rPr>
          <w:b w:val="0"/>
          <w:szCs w:val="24"/>
        </w:rPr>
        <w:t>.</w:t>
      </w:r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801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2" w:name="_Toc439166314"/>
      <w:bookmarkStart w:id="803" w:name="_Toc439170662"/>
      <w:bookmarkStart w:id="804" w:name="_Toc439172764"/>
      <w:bookmarkStart w:id="805" w:name="_Toc439173208"/>
      <w:bookmarkStart w:id="806" w:name="_Toc439238202"/>
      <w:bookmarkStart w:id="807" w:name="_Toc439252754"/>
      <w:bookmarkStart w:id="808" w:name="_Toc439323612"/>
      <w:bookmarkStart w:id="809" w:name="_Toc439323728"/>
      <w:bookmarkStart w:id="810" w:name="_Toc440357126"/>
      <w:bookmarkStart w:id="811" w:name="_Toc440359681"/>
      <w:bookmarkStart w:id="812" w:name="_Toc440632145"/>
      <w:bookmarkStart w:id="813" w:name="_Toc440875966"/>
      <w:bookmarkStart w:id="814" w:name="_Toc441130994"/>
      <w:bookmarkStart w:id="815" w:name="_Toc447269809"/>
      <w:bookmarkStart w:id="816" w:name="_Toc464120632"/>
      <w:bookmarkStart w:id="817" w:name="_Toc466970552"/>
      <w:bookmarkStart w:id="818" w:name="_Toc468462466"/>
      <w:bookmarkStart w:id="819" w:name="_Toc469482059"/>
      <w:bookmarkStart w:id="820" w:name="_Toc472411834"/>
      <w:bookmarkStart w:id="821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Технического задания, изложе</w:t>
      </w:r>
      <w:r w:rsidR="00580DE5">
        <w:rPr>
          <w:b w:val="0"/>
          <w:szCs w:val="24"/>
          <w:lang w:eastAsia="ru-RU"/>
        </w:rPr>
        <w:t>ны в Приложении №1 (Техническом</w:t>
      </w:r>
      <w:r w:rsidR="003776BB" w:rsidRPr="00382A07">
        <w:rPr>
          <w:b w:val="0"/>
          <w:szCs w:val="24"/>
          <w:lang w:eastAsia="ru-RU"/>
        </w:rPr>
        <w:t xml:space="preserve"> задании) к настоящей Документации. При несоблюдении требований Технического</w:t>
      </w:r>
      <w:r w:rsidR="00580DE5">
        <w:rPr>
          <w:b w:val="0"/>
          <w:szCs w:val="24"/>
          <w:lang w:eastAsia="ru-RU"/>
        </w:rPr>
        <w:t xml:space="preserve"> задания</w:t>
      </w:r>
      <w:r w:rsidR="003776BB" w:rsidRPr="00382A07">
        <w:rPr>
          <w:b w:val="0"/>
          <w:szCs w:val="24"/>
          <w:lang w:eastAsia="ru-RU"/>
        </w:rPr>
        <w:t xml:space="preserve">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</w:p>
    <w:p w:rsidR="002B5044" w:rsidRPr="00382A07" w:rsidRDefault="002B5044" w:rsidP="0021751A">
      <w:pPr>
        <w:pStyle w:val="2"/>
        <w:ind w:left="1701" w:hanging="1134"/>
      </w:pPr>
      <w:bookmarkStart w:id="822" w:name="_Ref247513861"/>
      <w:bookmarkStart w:id="823" w:name="_Toc423421728"/>
      <w:bookmarkStart w:id="824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798"/>
      <w:bookmarkEnd w:id="799"/>
      <w:bookmarkEnd w:id="800"/>
      <w:r w:rsidRPr="00382A07">
        <w:t>.</w:t>
      </w:r>
      <w:bookmarkEnd w:id="822"/>
      <w:bookmarkEnd w:id="823"/>
      <w:bookmarkEnd w:id="824"/>
    </w:p>
    <w:p w:rsidR="005479E8" w:rsidRPr="005479E8" w:rsidRDefault="005479E8" w:rsidP="005479E8">
      <w:pPr>
        <w:pStyle w:val="3"/>
        <w:ind w:left="0" w:firstLine="851"/>
        <w:jc w:val="both"/>
        <w:rPr>
          <w:b w:val="0"/>
          <w:szCs w:val="24"/>
        </w:rPr>
      </w:pPr>
      <w:bookmarkStart w:id="825" w:name="_Toc439166318"/>
      <w:bookmarkStart w:id="826" w:name="_Toc439170666"/>
      <w:bookmarkStart w:id="827" w:name="_Toc439172768"/>
      <w:bookmarkStart w:id="828" w:name="_Toc439173212"/>
      <w:bookmarkStart w:id="829" w:name="_Toc439238206"/>
      <w:bookmarkStart w:id="830" w:name="_Toc439252757"/>
      <w:bookmarkStart w:id="831" w:name="_Toc439323615"/>
      <w:bookmarkStart w:id="832" w:name="_Toc439323731"/>
      <w:bookmarkStart w:id="833" w:name="_Toc440357129"/>
      <w:bookmarkStart w:id="834" w:name="_Toc440359684"/>
      <w:bookmarkStart w:id="835" w:name="_Toc440632148"/>
      <w:bookmarkStart w:id="836" w:name="_Toc440875969"/>
      <w:bookmarkStart w:id="837" w:name="_Toc441130997"/>
      <w:bookmarkStart w:id="838" w:name="_Toc447269812"/>
      <w:bookmarkStart w:id="839" w:name="_Toc464120635"/>
      <w:bookmarkStart w:id="840" w:name="_Toc466970555"/>
      <w:bookmarkStart w:id="841" w:name="_Toc468462469"/>
      <w:bookmarkStart w:id="842" w:name="_Toc469482062"/>
      <w:bookmarkStart w:id="843" w:name="_Toc472411837"/>
      <w:bookmarkStart w:id="844" w:name="_Toc498588922"/>
      <w:r w:rsidRPr="005479E8">
        <w:rPr>
          <w:b w:val="0"/>
          <w:szCs w:val="24"/>
        </w:rPr>
        <w:t>Участник вместе с Заявкой на участие в закупке должен предоставить образец детского новогоднего подарка с подробной расшифровкой по ассортименту, производителю и объему (обра</w:t>
      </w:r>
      <w:r w:rsidR="003B6D03">
        <w:rPr>
          <w:b w:val="0"/>
          <w:szCs w:val="24"/>
        </w:rPr>
        <w:t>зец Участнику не возвращается).</w:t>
      </w:r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ом </w:t>
      </w:r>
      <w:r w:rsidR="005479E8" w:rsidRPr="005479E8">
        <w:rPr>
          <w:b w:val="0"/>
          <w:szCs w:val="24"/>
        </w:rPr>
        <w:t>образца</w:t>
      </w:r>
      <w:r w:rsidR="005479E8" w:rsidRPr="00382A07">
        <w:rPr>
          <w:b w:val="0"/>
          <w:szCs w:val="24"/>
        </w:rPr>
        <w:t xml:space="preserve"> </w:t>
      </w:r>
      <w:r w:rsidR="005479E8" w:rsidRPr="005479E8">
        <w:rPr>
          <w:b w:val="0"/>
          <w:szCs w:val="24"/>
        </w:rPr>
        <w:t>детского новогоднего подарка с подробной расшифровкой по ассортименту, производителю и объему</w:t>
      </w:r>
      <w:r w:rsidR="005479E8" w:rsidRPr="00382A07">
        <w:rPr>
          <w:b w:val="0"/>
          <w:szCs w:val="24"/>
        </w:rPr>
        <w:t xml:space="preserve"> </w:t>
      </w:r>
      <w:r w:rsidR="005479E8">
        <w:rPr>
          <w:b w:val="0"/>
          <w:szCs w:val="24"/>
        </w:rPr>
        <w:t>может</w:t>
      </w:r>
      <w:r w:rsidRPr="00382A07">
        <w:rPr>
          <w:b w:val="0"/>
          <w:szCs w:val="24"/>
        </w:rPr>
        <w:t xml:space="preserve"> являться причиной для отклонения </w:t>
      </w:r>
      <w:r w:rsidR="003B6D03">
        <w:rPr>
          <w:b w:val="0"/>
          <w:szCs w:val="24"/>
        </w:rPr>
        <w:t>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</w:p>
    <w:p w:rsidR="00464832" w:rsidRPr="00382A07" w:rsidRDefault="00464832" w:rsidP="00464832">
      <w:pPr>
        <w:pStyle w:val="2"/>
        <w:ind w:left="1701" w:hanging="1134"/>
      </w:pPr>
      <w:bookmarkStart w:id="845" w:name="_Toc248219573"/>
      <w:bookmarkStart w:id="846" w:name="_Toc256099315"/>
      <w:bookmarkStart w:id="847" w:name="_Toc423421664"/>
      <w:bookmarkStart w:id="848" w:name="_Toc498588923"/>
      <w:bookmarkEnd w:id="709"/>
      <w:bookmarkEnd w:id="710"/>
      <w:r w:rsidRPr="00382A07">
        <w:t>Иные требования</w:t>
      </w:r>
      <w:bookmarkEnd w:id="845"/>
      <w:bookmarkEnd w:id="846"/>
      <w:bookmarkEnd w:id="847"/>
      <w:bookmarkEnd w:id="848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49" w:name="_Toc464120637"/>
      <w:bookmarkStart w:id="850" w:name="_Toc466970557"/>
      <w:bookmarkStart w:id="851" w:name="_Toc468462471"/>
      <w:bookmarkStart w:id="852" w:name="_Toc469482064"/>
      <w:bookmarkStart w:id="853" w:name="_Toc472411839"/>
      <w:bookmarkStart w:id="854" w:name="_Toc498588924"/>
      <w:bookmarkStart w:id="855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описание предлагаемого к поставке эквивалента. Отсутствие в составе Заявки подробного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49"/>
      <w:bookmarkEnd w:id="850"/>
      <w:bookmarkEnd w:id="851"/>
      <w:bookmarkEnd w:id="852"/>
      <w:bookmarkEnd w:id="853"/>
      <w:bookmarkEnd w:id="854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56" w:name="_Toc461808930"/>
      <w:bookmarkStart w:id="857" w:name="_Toc498588926"/>
      <w:bookmarkEnd w:id="855"/>
      <w:r w:rsidRPr="00382A07">
        <w:t>Альтернативные предложения</w:t>
      </w:r>
      <w:bookmarkStart w:id="858" w:name="_Ref56252639"/>
      <w:bookmarkEnd w:id="856"/>
      <w:bookmarkEnd w:id="857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59" w:name="_Toc461808802"/>
      <w:bookmarkStart w:id="860" w:name="_Toc461808931"/>
      <w:bookmarkStart w:id="861" w:name="_Toc464120640"/>
      <w:bookmarkStart w:id="862" w:name="_Toc466970560"/>
      <w:bookmarkStart w:id="863" w:name="_Toc468462474"/>
      <w:bookmarkStart w:id="864" w:name="_Toc469482067"/>
      <w:bookmarkStart w:id="865" w:name="_Toc472411842"/>
      <w:bookmarkStart w:id="866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67" w:name="_Ref440270602"/>
      <w:bookmarkStart w:id="868" w:name="_Toc498588928"/>
      <w:bookmarkEnd w:id="5"/>
      <w:bookmarkEnd w:id="679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67"/>
      <w:bookmarkEnd w:id="868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69" w:name="_Ref55336310"/>
      <w:bookmarkStart w:id="870" w:name="_Toc57314672"/>
      <w:bookmarkStart w:id="871" w:name="_Toc69728986"/>
      <w:bookmarkStart w:id="872" w:name="_Toc98253919"/>
      <w:bookmarkStart w:id="873" w:name="_Toc165173847"/>
      <w:bookmarkStart w:id="874" w:name="_Toc423423667"/>
      <w:bookmarkStart w:id="875" w:name="_Toc498588929"/>
      <w:r w:rsidRPr="00382A07">
        <w:t xml:space="preserve">Письмо о подаче оферты </w:t>
      </w:r>
      <w:bookmarkStart w:id="876" w:name="_Ref22846535"/>
      <w:r w:rsidRPr="00382A07">
        <w:t>(</w:t>
      </w:r>
      <w:bookmarkEnd w:id="876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69"/>
      <w:bookmarkEnd w:id="870"/>
      <w:bookmarkEnd w:id="871"/>
      <w:bookmarkEnd w:id="872"/>
      <w:bookmarkEnd w:id="873"/>
      <w:bookmarkEnd w:id="874"/>
      <w:bookmarkEnd w:id="875"/>
    </w:p>
    <w:p w:rsidR="004F4D80" w:rsidRPr="00382A07" w:rsidRDefault="004F4D80" w:rsidP="004F4D80">
      <w:pPr>
        <w:pStyle w:val="3"/>
        <w:rPr>
          <w:szCs w:val="24"/>
        </w:rPr>
      </w:pPr>
      <w:bookmarkStart w:id="877" w:name="_Toc98253920"/>
      <w:bookmarkStart w:id="878" w:name="_Toc157248174"/>
      <w:bookmarkStart w:id="879" w:name="_Toc157496543"/>
      <w:bookmarkStart w:id="880" w:name="_Toc158206082"/>
      <w:bookmarkStart w:id="881" w:name="_Toc164057767"/>
      <w:bookmarkStart w:id="882" w:name="_Toc164137117"/>
      <w:bookmarkStart w:id="883" w:name="_Toc164161277"/>
      <w:bookmarkStart w:id="884" w:name="_Toc165173848"/>
      <w:bookmarkStart w:id="885" w:name="_Toc439170673"/>
      <w:bookmarkStart w:id="886" w:name="_Toc439172775"/>
      <w:bookmarkStart w:id="887" w:name="_Toc439173219"/>
      <w:bookmarkStart w:id="888" w:name="_Toc439238213"/>
      <w:bookmarkStart w:id="889" w:name="_Toc440357133"/>
      <w:bookmarkStart w:id="890" w:name="_Toc440359688"/>
      <w:bookmarkStart w:id="891" w:name="_Toc447269817"/>
      <w:bookmarkStart w:id="892" w:name="_Toc464120643"/>
      <w:bookmarkStart w:id="893" w:name="_Toc466970563"/>
      <w:bookmarkStart w:id="894" w:name="_Toc472411845"/>
      <w:bookmarkStart w:id="895" w:name="_Toc498588930"/>
      <w:r w:rsidRPr="00382A07">
        <w:rPr>
          <w:szCs w:val="24"/>
        </w:rPr>
        <w:t>Форма письма о подаче оферты</w:t>
      </w:r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96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1129F3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F3" w:rsidRDefault="001129F3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F3" w:rsidRDefault="001129F3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F3" w:rsidRDefault="001129F3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отклонить заявки с ценами, превышающими начальную (максимальную) цену </w:t>
      </w:r>
      <w:r w:rsidRPr="00382A07">
        <w:rPr>
          <w:sz w:val="24"/>
          <w:szCs w:val="24"/>
        </w:rPr>
        <w:lastRenderedPageBreak/>
        <w:t>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</w:t>
      </w:r>
      <w:r w:rsidR="00974336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</w:t>
      </w:r>
      <w:r w:rsidR="00974336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</w:t>
      </w:r>
      <w:r w:rsidR="00974336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="00974336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</w:t>
      </w:r>
      <w:r w:rsidR="00974336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74336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</w:t>
            </w:r>
            <w:r w:rsidR="00974336">
              <w:rPr>
                <w:sz w:val="24"/>
                <w:szCs w:val="24"/>
              </w:rPr>
              <w:t xml:space="preserve"> </w:t>
            </w:r>
            <w:r w:rsidRPr="00382A07">
              <w:rPr>
                <w:sz w:val="24"/>
                <w:szCs w:val="24"/>
              </w:rPr>
              <w:t>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97" w:name="_Toc98253921"/>
      <w:bookmarkStart w:id="898" w:name="_Toc157248175"/>
      <w:bookmarkStart w:id="899" w:name="_Toc157496544"/>
      <w:bookmarkStart w:id="900" w:name="_Toc158206083"/>
      <w:bookmarkStart w:id="901" w:name="_Toc164057768"/>
      <w:bookmarkStart w:id="902" w:name="_Toc164137118"/>
      <w:bookmarkStart w:id="903" w:name="_Toc164161278"/>
      <w:bookmarkStart w:id="904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05" w:name="_Toc439170674"/>
      <w:bookmarkStart w:id="906" w:name="_Toc439172776"/>
      <w:bookmarkStart w:id="907" w:name="_Toc439173220"/>
      <w:bookmarkStart w:id="908" w:name="_Toc439238214"/>
      <w:bookmarkStart w:id="909" w:name="_Toc439252762"/>
      <w:bookmarkStart w:id="910" w:name="_Toc439323736"/>
      <w:bookmarkStart w:id="911" w:name="_Toc440357134"/>
      <w:bookmarkStart w:id="912" w:name="_Toc440359689"/>
      <w:bookmarkStart w:id="913" w:name="_Toc440632153"/>
      <w:bookmarkStart w:id="914" w:name="_Toc440875973"/>
      <w:bookmarkStart w:id="915" w:name="_Toc441131001"/>
      <w:bookmarkStart w:id="916" w:name="_Toc447269818"/>
      <w:bookmarkStart w:id="917" w:name="_Toc464120644"/>
      <w:bookmarkStart w:id="918" w:name="_Toc466970564"/>
      <w:bookmarkStart w:id="919" w:name="_Toc472411846"/>
      <w:bookmarkStart w:id="920" w:name="_Toc498588931"/>
      <w:r w:rsidRPr="00382A07">
        <w:rPr>
          <w:szCs w:val="24"/>
        </w:rPr>
        <w:lastRenderedPageBreak/>
        <w:t>Инструкции по заполнению</w:t>
      </w:r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3B6D03" w:rsidRPr="003B6D03">
        <w:rPr>
          <w:sz w:val="24"/>
          <w:szCs w:val="24"/>
        </w:rPr>
        <w:t>3.</w:t>
      </w:r>
      <w:r w:rsidR="003B6D03" w:rsidRPr="003B6D03">
        <w:rPr>
          <w:sz w:val="24"/>
          <w:szCs w:val="24"/>
        </w:rPr>
        <w:t>3</w:t>
      </w:r>
      <w:r w:rsidR="003B6D03" w:rsidRPr="003B6D03">
        <w:rPr>
          <w:sz w:val="24"/>
          <w:szCs w:val="24"/>
        </w:rPr>
        <w:t>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3B6D03" w:rsidRPr="003B6D03">
        <w:rPr>
          <w:sz w:val="24"/>
          <w:szCs w:val="24"/>
        </w:rPr>
        <w:t>3.3.</w:t>
      </w:r>
      <w:r w:rsidR="003B6D03" w:rsidRPr="003B6D03">
        <w:rPr>
          <w:sz w:val="24"/>
          <w:szCs w:val="24"/>
        </w:rPr>
        <w:t>1</w:t>
      </w:r>
      <w:r w:rsidR="003B6D03" w:rsidRPr="003B6D03">
        <w:rPr>
          <w:sz w:val="24"/>
          <w:szCs w:val="24"/>
        </w:rPr>
        <w:t>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3B6D03" w:rsidRPr="003B6D03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21" w:name="_Ref55335821"/>
      <w:bookmarkStart w:id="922" w:name="_Ref55336345"/>
      <w:bookmarkStart w:id="923" w:name="_Toc57314674"/>
      <w:bookmarkStart w:id="924" w:name="_Toc69728988"/>
      <w:bookmarkStart w:id="925" w:name="_Toc98253922"/>
      <w:bookmarkStart w:id="926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27" w:name="_Ref440271964"/>
      <w:bookmarkStart w:id="928" w:name="_Toc440357135"/>
      <w:bookmarkStart w:id="929" w:name="_Toc440359690"/>
      <w:bookmarkStart w:id="930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27"/>
      <w:bookmarkEnd w:id="928"/>
      <w:bookmarkEnd w:id="929"/>
      <w:bookmarkEnd w:id="930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31" w:name="_Toc439238216"/>
      <w:bookmarkStart w:id="932" w:name="_Toc439252764"/>
      <w:bookmarkStart w:id="933" w:name="_Toc439323738"/>
      <w:bookmarkStart w:id="934" w:name="_Toc440357136"/>
      <w:bookmarkStart w:id="935" w:name="_Toc440359691"/>
      <w:bookmarkStart w:id="936" w:name="_Toc440632155"/>
      <w:bookmarkStart w:id="937" w:name="_Toc440875975"/>
      <w:bookmarkStart w:id="938" w:name="_Toc441131003"/>
      <w:bookmarkStart w:id="939" w:name="_Toc447269820"/>
      <w:bookmarkStart w:id="940" w:name="_Toc464120646"/>
      <w:bookmarkStart w:id="941" w:name="_Toc466970566"/>
      <w:bookmarkStart w:id="942" w:name="_Toc472411848"/>
      <w:bookmarkStart w:id="943" w:name="_Toc498588933"/>
      <w:r w:rsidRPr="00382A07">
        <w:rPr>
          <w:szCs w:val="24"/>
        </w:rPr>
        <w:t>Форма Антикоррупционных обязательств</w:t>
      </w:r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proofErr w:type="gramStart"/>
      <w:r w:rsidRPr="00382A07"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</w:t>
      </w:r>
      <w:r w:rsidR="003B6D03" w:rsidRPr="003B6D03">
        <w:t>открытого запроса предложений на право заключения Договора на поставку детских новогодних подарков для нужд ПАО «МРСК Центра» (филиала «Смоленскэнерго»)</w:t>
      </w:r>
      <w:r w:rsidRPr="003B6D03">
        <w:t>,</w:t>
      </w:r>
      <w:r w:rsidRPr="00382A07">
        <w:t xml:space="preserve">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proofErr w:type="gramEnd"/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382A07">
        <w:rPr>
          <w:rFonts w:ascii="Calibri" w:hAnsi="Calibri"/>
        </w:rPr>
        <w:t xml:space="preserve"> </w:t>
      </w:r>
      <w:r w:rsidRPr="00382A07">
        <w:t>ДЗО ПАО «Россети»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3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44" w:name="_Toc423423668"/>
      <w:bookmarkStart w:id="945" w:name="_Ref440271072"/>
      <w:bookmarkStart w:id="946" w:name="_Ref440273986"/>
      <w:bookmarkStart w:id="947" w:name="_Ref440274337"/>
      <w:bookmarkStart w:id="948" w:name="_Ref440274913"/>
      <w:bookmarkStart w:id="949" w:name="_Ref440284918"/>
      <w:bookmarkStart w:id="950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21"/>
      <w:bookmarkEnd w:id="922"/>
      <w:bookmarkEnd w:id="923"/>
      <w:bookmarkEnd w:id="924"/>
      <w:bookmarkEnd w:id="925"/>
      <w:bookmarkEnd w:id="926"/>
      <w:bookmarkEnd w:id="944"/>
      <w:bookmarkEnd w:id="945"/>
      <w:bookmarkEnd w:id="946"/>
      <w:bookmarkEnd w:id="947"/>
      <w:bookmarkEnd w:id="948"/>
      <w:bookmarkEnd w:id="949"/>
      <w:bookmarkEnd w:id="950"/>
    </w:p>
    <w:p w:rsidR="004F4D80" w:rsidRPr="00382A07" w:rsidRDefault="004F4D80" w:rsidP="004F4D80">
      <w:pPr>
        <w:pStyle w:val="3"/>
        <w:rPr>
          <w:szCs w:val="24"/>
        </w:rPr>
      </w:pPr>
      <w:bookmarkStart w:id="951" w:name="_Toc98253923"/>
      <w:bookmarkStart w:id="952" w:name="_Toc157248177"/>
      <w:bookmarkStart w:id="953" w:name="_Toc157496546"/>
      <w:bookmarkStart w:id="954" w:name="_Toc158206085"/>
      <w:bookmarkStart w:id="955" w:name="_Toc164057770"/>
      <w:bookmarkStart w:id="956" w:name="_Toc164137120"/>
      <w:bookmarkStart w:id="957" w:name="_Toc164161280"/>
      <w:bookmarkStart w:id="958" w:name="_Toc165173851"/>
      <w:bookmarkStart w:id="959" w:name="_Ref264038986"/>
      <w:bookmarkStart w:id="960" w:name="_Ref264359294"/>
      <w:bookmarkStart w:id="961" w:name="_Toc439170676"/>
      <w:bookmarkStart w:id="962" w:name="_Toc439172778"/>
      <w:bookmarkStart w:id="963" w:name="_Toc439173222"/>
      <w:bookmarkStart w:id="964" w:name="_Toc439238218"/>
      <w:bookmarkStart w:id="965" w:name="_Toc439252766"/>
      <w:bookmarkStart w:id="966" w:name="_Toc439323740"/>
      <w:bookmarkStart w:id="967" w:name="_Toc440357138"/>
      <w:bookmarkStart w:id="968" w:name="_Toc440359693"/>
      <w:bookmarkStart w:id="969" w:name="_Toc440632157"/>
      <w:bookmarkStart w:id="970" w:name="_Toc440875977"/>
      <w:bookmarkStart w:id="971" w:name="_Toc441131005"/>
      <w:bookmarkStart w:id="972" w:name="_Toc447269822"/>
      <w:bookmarkStart w:id="973" w:name="_Toc464120648"/>
      <w:bookmarkStart w:id="974" w:name="_Toc466970568"/>
      <w:bookmarkStart w:id="975" w:name="_Toc468462482"/>
      <w:bookmarkStart w:id="976" w:name="_Toc469482075"/>
      <w:bookmarkStart w:id="977" w:name="_Toc472411850"/>
      <w:bookmarkStart w:id="978" w:name="_Toc498588935"/>
      <w:r w:rsidRPr="00382A07">
        <w:rPr>
          <w:szCs w:val="24"/>
        </w:rPr>
        <w:t xml:space="preserve">Форма 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r w:rsidR="00492C8B" w:rsidRPr="00382A07">
        <w:rPr>
          <w:szCs w:val="24"/>
        </w:rPr>
        <w:t>Сводной таблицы стоимости</w:t>
      </w:r>
      <w:bookmarkEnd w:id="965"/>
      <w:bookmarkEnd w:id="966"/>
      <w:bookmarkEnd w:id="967"/>
      <w:bookmarkEnd w:id="968"/>
      <w:bookmarkEnd w:id="969"/>
      <w:bookmarkEnd w:id="970"/>
      <w:r w:rsidR="00F04258" w:rsidRPr="00382A07">
        <w:rPr>
          <w:bCs w:val="0"/>
          <w:szCs w:val="24"/>
        </w:rPr>
        <w:t xml:space="preserve"> поставок</w:t>
      </w:r>
      <w:bookmarkEnd w:id="971"/>
      <w:bookmarkEnd w:id="972"/>
      <w:bookmarkEnd w:id="973"/>
      <w:bookmarkEnd w:id="974"/>
      <w:bookmarkEnd w:id="975"/>
      <w:bookmarkEnd w:id="976"/>
      <w:bookmarkEnd w:id="977"/>
      <w:bookmarkEnd w:id="97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98"/>
        <w:gridCol w:w="1998"/>
        <w:gridCol w:w="3056"/>
        <w:gridCol w:w="1622"/>
        <w:gridCol w:w="1672"/>
        <w:gridCol w:w="583"/>
        <w:gridCol w:w="1333"/>
        <w:gridCol w:w="1279"/>
        <w:gridCol w:w="1067"/>
        <w:gridCol w:w="1248"/>
        <w:gridCol w:w="1279"/>
      </w:tblGrid>
      <w:tr w:rsidR="004F4D80" w:rsidRPr="00382A07" w:rsidTr="001129F3">
        <w:trPr>
          <w:trHeight w:val="1785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1129F3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1129F3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1129F3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1129F3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1129F3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1129F3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1129F3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1129F3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1129F3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1129F3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1129F3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1129F3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1129F3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1129F3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1129F3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1129F3">
        <w:trPr>
          <w:trHeight w:val="255"/>
        </w:trPr>
        <w:tc>
          <w:tcPr>
            <w:tcW w:w="4202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1129F3">
        <w:trPr>
          <w:trHeight w:val="255"/>
        </w:trPr>
        <w:tc>
          <w:tcPr>
            <w:tcW w:w="4202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1129F3">
        <w:trPr>
          <w:trHeight w:val="255"/>
        </w:trPr>
        <w:tc>
          <w:tcPr>
            <w:tcW w:w="4202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80DE5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1129F3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Цена единицы с НДС, а также общая итоговая стоимость продукции с Н</w:t>
      </w:r>
      <w:proofErr w:type="gramStart"/>
      <w:r w:rsidRPr="00382A07">
        <w:rPr>
          <w:sz w:val="24"/>
          <w:szCs w:val="24"/>
        </w:rPr>
        <w:t>ДС вкл</w:t>
      </w:r>
      <w:proofErr w:type="gramEnd"/>
      <w:r w:rsidRPr="00382A07">
        <w:rPr>
          <w:sz w:val="24"/>
          <w:szCs w:val="24"/>
        </w:rPr>
        <w:t>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Получателей.</w:t>
      </w: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979" w:name="_Toc176765534"/>
      <w:bookmarkStart w:id="980" w:name="_Toc198979983"/>
      <w:bookmarkStart w:id="981" w:name="_Toc217466315"/>
      <w:bookmarkStart w:id="982" w:name="_Toc217702856"/>
      <w:bookmarkStart w:id="983" w:name="_Toc233601974"/>
      <w:bookmarkStart w:id="984" w:name="_Toc263343460"/>
      <w:r w:rsidRPr="00382A07">
        <w:rPr>
          <w:b w:val="0"/>
          <w:szCs w:val="24"/>
        </w:rPr>
        <w:br w:type="page"/>
      </w:r>
      <w:bookmarkStart w:id="985" w:name="_Toc439170677"/>
      <w:bookmarkStart w:id="986" w:name="_Toc439172779"/>
      <w:bookmarkStart w:id="987" w:name="_Toc439173223"/>
      <w:bookmarkStart w:id="988" w:name="_Toc439238219"/>
      <w:bookmarkStart w:id="989" w:name="_Toc439252767"/>
      <w:bookmarkStart w:id="990" w:name="_Toc439323741"/>
      <w:bookmarkStart w:id="991" w:name="_Toc440357139"/>
      <w:bookmarkStart w:id="992" w:name="_Toc440359694"/>
      <w:bookmarkStart w:id="993" w:name="_Toc440632158"/>
      <w:bookmarkStart w:id="994" w:name="_Toc440875978"/>
      <w:bookmarkStart w:id="995" w:name="_Toc441131006"/>
      <w:bookmarkStart w:id="996" w:name="_Toc447269823"/>
      <w:bookmarkStart w:id="997" w:name="_Toc464120649"/>
      <w:bookmarkStart w:id="998" w:name="_Toc466970569"/>
      <w:bookmarkStart w:id="999" w:name="_Toc468462483"/>
      <w:bookmarkStart w:id="1000" w:name="_Toc469482076"/>
      <w:bookmarkStart w:id="1001" w:name="_Toc472411851"/>
      <w:bookmarkStart w:id="1002" w:name="_Toc498588936"/>
      <w:r w:rsidRPr="00382A07">
        <w:rPr>
          <w:szCs w:val="24"/>
        </w:rPr>
        <w:lastRenderedPageBreak/>
        <w:t>Инструкции по заполнению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</w:t>
      </w:r>
      <w:r w:rsidR="0000216B" w:rsidRPr="0000216B">
        <w:rPr>
          <w:sz w:val="24"/>
          <w:szCs w:val="24"/>
        </w:rPr>
        <w:t>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>Цена единицы</w:t>
      </w:r>
      <w:r w:rsidR="00974336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 xml:space="preserve">налоги, обязательные платежи, стоимость её доставки до склада Получателя, </w:t>
      </w:r>
      <w:r w:rsidRPr="00CF27B3">
        <w:rPr>
          <w:sz w:val="24"/>
          <w:szCs w:val="24"/>
        </w:rPr>
        <w:t>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CF27B3">
        <w:rPr>
          <w:sz w:val="24"/>
          <w:szCs w:val="24"/>
        </w:rPr>
        <w:t xml:space="preserve"> </w:t>
      </w:r>
      <w:r w:rsidR="00007625" w:rsidRPr="00CF27B3">
        <w:rPr>
          <w:sz w:val="24"/>
          <w:szCs w:val="24"/>
        </w:rPr>
        <w:fldChar w:fldCharType="begin"/>
      </w:r>
      <w:r w:rsidR="00007625" w:rsidRPr="00CF27B3">
        <w:rPr>
          <w:sz w:val="24"/>
          <w:szCs w:val="24"/>
        </w:rPr>
        <w:instrText xml:space="preserve"> REF _Ref440292752 \r \h  \* MERGEFORMAT </w:instrText>
      </w:r>
      <w:r w:rsidR="00007625" w:rsidRPr="00CF27B3">
        <w:rPr>
          <w:sz w:val="24"/>
          <w:szCs w:val="24"/>
        </w:rPr>
      </w:r>
      <w:r w:rsidR="00007625" w:rsidRPr="00CF27B3">
        <w:rPr>
          <w:sz w:val="24"/>
          <w:szCs w:val="24"/>
        </w:rPr>
        <w:fldChar w:fldCharType="separate"/>
      </w:r>
      <w:r w:rsidR="0000216B" w:rsidRPr="00CF27B3">
        <w:rPr>
          <w:sz w:val="24"/>
          <w:szCs w:val="24"/>
        </w:rPr>
        <w:t>2</w:t>
      </w:r>
      <w:r w:rsidR="00007625" w:rsidRPr="00CF27B3">
        <w:rPr>
          <w:sz w:val="24"/>
          <w:szCs w:val="24"/>
        </w:rPr>
        <w:fldChar w:fldCharType="end"/>
      </w:r>
      <w:r w:rsidRPr="00CF27B3">
        <w:rPr>
          <w:sz w:val="24"/>
          <w:szCs w:val="24"/>
        </w:rPr>
        <w:t xml:space="preserve"> и </w:t>
      </w:r>
      <w:r w:rsidR="00007625" w:rsidRPr="00CF27B3">
        <w:rPr>
          <w:sz w:val="24"/>
          <w:szCs w:val="24"/>
        </w:rPr>
        <w:fldChar w:fldCharType="begin"/>
      </w:r>
      <w:r w:rsidR="00007625" w:rsidRPr="00CF27B3">
        <w:rPr>
          <w:sz w:val="24"/>
          <w:szCs w:val="24"/>
        </w:rPr>
        <w:instrText xml:space="preserve"> REF _Ref440292779 \r \h  \* MERGEFORMAT </w:instrText>
      </w:r>
      <w:r w:rsidR="00007625" w:rsidRPr="00CF27B3">
        <w:rPr>
          <w:sz w:val="24"/>
          <w:szCs w:val="24"/>
        </w:rPr>
      </w:r>
      <w:r w:rsidR="00007625" w:rsidRPr="00CF27B3">
        <w:rPr>
          <w:sz w:val="24"/>
          <w:szCs w:val="24"/>
        </w:rPr>
        <w:fldChar w:fldCharType="separate"/>
      </w:r>
      <w:r w:rsidR="0000216B" w:rsidRPr="00CF27B3">
        <w:rPr>
          <w:sz w:val="24"/>
          <w:szCs w:val="24"/>
        </w:rPr>
        <w:t>4</w:t>
      </w:r>
      <w:r w:rsidR="00007625" w:rsidRPr="00CF27B3">
        <w:rPr>
          <w:sz w:val="24"/>
          <w:szCs w:val="24"/>
        </w:rPr>
        <w:fldChar w:fldCharType="end"/>
      </w:r>
      <w:r w:rsidRPr="00CF27B3">
        <w:rPr>
          <w:sz w:val="24"/>
          <w:szCs w:val="24"/>
        </w:rPr>
        <w:t xml:space="preserve">. Поля «Наименование </w:t>
      </w:r>
      <w:r w:rsidR="00857CDA" w:rsidRPr="00CF27B3">
        <w:rPr>
          <w:sz w:val="24"/>
          <w:szCs w:val="24"/>
        </w:rPr>
        <w:t>производителя»,</w:t>
      </w:r>
      <w:r w:rsidR="002A3666" w:rsidRPr="00CF27B3">
        <w:rPr>
          <w:sz w:val="24"/>
          <w:szCs w:val="24"/>
        </w:rPr>
        <w:t xml:space="preserve"> </w:t>
      </w:r>
      <w:r w:rsidR="00857CDA" w:rsidRPr="00CF27B3">
        <w:rPr>
          <w:sz w:val="24"/>
          <w:szCs w:val="24"/>
        </w:rPr>
        <w:t>«ЕИ</w:t>
      </w:r>
      <w:r w:rsidRPr="00CF27B3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CF27B3">
        <w:rPr>
          <w:sz w:val="24"/>
          <w:szCs w:val="24"/>
        </w:rPr>
        <w:t>Участник</w:t>
      </w:r>
      <w:r w:rsidRPr="00CF27B3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CF27B3">
        <w:rPr>
          <w:sz w:val="24"/>
          <w:szCs w:val="24"/>
        </w:rPr>
        <w:t xml:space="preserve">ЭКВИВАЛЕНТ </w:t>
      </w:r>
      <w:r w:rsidRPr="00CF27B3">
        <w:rPr>
          <w:sz w:val="24"/>
          <w:szCs w:val="24"/>
        </w:rPr>
        <w:t xml:space="preserve">(заполняется </w:t>
      </w:r>
      <w:proofErr w:type="gramStart"/>
      <w:r w:rsidR="00C236C0" w:rsidRPr="00CF27B3">
        <w:rPr>
          <w:sz w:val="24"/>
          <w:szCs w:val="24"/>
        </w:rPr>
        <w:t>Участник</w:t>
      </w:r>
      <w:r w:rsidRPr="00CF27B3">
        <w:rPr>
          <w:sz w:val="24"/>
          <w:szCs w:val="24"/>
        </w:rPr>
        <w:t>ом</w:t>
      </w:r>
      <w:proofErr w:type="gramEnd"/>
      <w:r w:rsidRPr="00CF27B3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CF27B3">
        <w:rPr>
          <w:sz w:val="24"/>
          <w:szCs w:val="24"/>
        </w:rPr>
        <w:t>Участник</w:t>
      </w:r>
      <w:r w:rsidRPr="00CF27B3">
        <w:rPr>
          <w:sz w:val="24"/>
          <w:szCs w:val="24"/>
        </w:rPr>
        <w:t>а будет отклонена</w:t>
      </w:r>
      <w:r w:rsidRPr="001018D6">
        <w:rPr>
          <w:sz w:val="24"/>
          <w:szCs w:val="24"/>
        </w:rPr>
        <w:t>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03" w:name="_Ref86826666"/>
      <w:bookmarkStart w:id="1004" w:name="_Toc90385112"/>
      <w:bookmarkStart w:id="1005" w:name="_Toc98253925"/>
      <w:bookmarkStart w:id="1006" w:name="_Toc165173853"/>
      <w:bookmarkStart w:id="1007" w:name="_Toc423423669"/>
      <w:bookmarkStart w:id="1008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03"/>
      <w:bookmarkEnd w:id="1004"/>
      <w:bookmarkEnd w:id="1005"/>
      <w:bookmarkEnd w:id="1006"/>
      <w:bookmarkEnd w:id="1007"/>
      <w:bookmarkEnd w:id="1008"/>
    </w:p>
    <w:p w:rsidR="004F4D80" w:rsidRPr="00382A07" w:rsidRDefault="004F4D80" w:rsidP="004F4D80">
      <w:pPr>
        <w:pStyle w:val="3"/>
        <w:rPr>
          <w:szCs w:val="24"/>
        </w:rPr>
      </w:pPr>
      <w:bookmarkStart w:id="1009" w:name="_Toc90385113"/>
      <w:bookmarkStart w:id="1010" w:name="_Toc98253926"/>
      <w:bookmarkStart w:id="1011" w:name="_Toc157248180"/>
      <w:bookmarkStart w:id="1012" w:name="_Toc157496549"/>
      <w:bookmarkStart w:id="1013" w:name="_Toc158206088"/>
      <w:bookmarkStart w:id="1014" w:name="_Toc164057773"/>
      <w:bookmarkStart w:id="1015" w:name="_Toc164137123"/>
      <w:bookmarkStart w:id="1016" w:name="_Toc164161283"/>
      <w:bookmarkStart w:id="1017" w:name="_Toc165173854"/>
      <w:bookmarkStart w:id="1018" w:name="_Ref193690005"/>
      <w:bookmarkStart w:id="1019" w:name="_Toc439170679"/>
      <w:bookmarkStart w:id="1020" w:name="_Toc439172781"/>
      <w:bookmarkStart w:id="1021" w:name="_Toc439173225"/>
      <w:bookmarkStart w:id="1022" w:name="_Toc439238221"/>
      <w:bookmarkStart w:id="1023" w:name="_Toc439252769"/>
      <w:bookmarkStart w:id="1024" w:name="_Toc439323743"/>
      <w:bookmarkStart w:id="1025" w:name="_Toc440357141"/>
      <w:bookmarkStart w:id="1026" w:name="_Toc440359696"/>
      <w:bookmarkStart w:id="1027" w:name="_Toc440632160"/>
      <w:bookmarkStart w:id="1028" w:name="_Toc440875980"/>
      <w:bookmarkStart w:id="1029" w:name="_Toc441131008"/>
      <w:bookmarkStart w:id="1030" w:name="_Toc447269825"/>
      <w:bookmarkStart w:id="1031" w:name="_Toc464120651"/>
      <w:bookmarkStart w:id="1032" w:name="_Toc466970571"/>
      <w:bookmarkStart w:id="1033" w:name="_Toc468462485"/>
      <w:bookmarkStart w:id="1034" w:name="_Toc469482078"/>
      <w:bookmarkStart w:id="1035" w:name="_Toc472411853"/>
      <w:bookmarkStart w:id="1036" w:name="_Toc498588938"/>
      <w:r w:rsidRPr="00382A07">
        <w:rPr>
          <w:szCs w:val="24"/>
        </w:rPr>
        <w:t xml:space="preserve">Форма </w:t>
      </w:r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r w:rsidRPr="00382A07">
        <w:rPr>
          <w:szCs w:val="24"/>
        </w:rPr>
        <w:t>технического предложения</w:t>
      </w:r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37" w:name="_Ref55335818"/>
      <w:bookmarkStart w:id="1038" w:name="_Ref55336334"/>
      <w:bookmarkStart w:id="1039" w:name="_Toc57314673"/>
      <w:bookmarkStart w:id="1040" w:name="_Toc69728987"/>
      <w:bookmarkStart w:id="1041" w:name="_Toc98253928"/>
      <w:bookmarkStart w:id="1042" w:name="_Toc165173856"/>
      <w:bookmarkStart w:id="1043" w:name="_Ref194749150"/>
      <w:bookmarkStart w:id="1044" w:name="_Ref194750368"/>
      <w:bookmarkStart w:id="1045" w:name="_Ref89649494"/>
      <w:bookmarkStart w:id="1046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BB3967" w:rsidRDefault="004F4D80" w:rsidP="004F4D80">
      <w:pPr>
        <w:spacing w:line="240" w:lineRule="auto"/>
        <w:rPr>
          <w:sz w:val="24"/>
          <w:szCs w:val="24"/>
        </w:rPr>
      </w:pPr>
    </w:p>
    <w:p w:rsidR="00BB3967" w:rsidRDefault="00BB3967" w:rsidP="004F4D80">
      <w:pPr>
        <w:spacing w:line="240" w:lineRule="auto"/>
        <w:rPr>
          <w:sz w:val="24"/>
          <w:szCs w:val="24"/>
        </w:rPr>
      </w:pPr>
    </w:p>
    <w:p w:rsidR="00BB3967" w:rsidRDefault="00BB3967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1129F3" w:rsidRDefault="001129F3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47" w:name="_Toc176765537"/>
      <w:bookmarkStart w:id="1048" w:name="_Toc198979986"/>
      <w:bookmarkStart w:id="1049" w:name="_Toc217466321"/>
      <w:bookmarkStart w:id="1050" w:name="_Toc217702859"/>
      <w:bookmarkStart w:id="1051" w:name="_Toc233601977"/>
      <w:bookmarkStart w:id="1052" w:name="_Toc263343463"/>
      <w:bookmarkStart w:id="1053" w:name="_Toc439170680"/>
      <w:bookmarkStart w:id="1054" w:name="_Toc439172782"/>
      <w:bookmarkStart w:id="1055" w:name="_Toc439173226"/>
      <w:bookmarkStart w:id="1056" w:name="_Toc439238222"/>
      <w:bookmarkStart w:id="1057" w:name="_Toc439252770"/>
      <w:bookmarkStart w:id="1058" w:name="_Toc439323744"/>
      <w:bookmarkStart w:id="1059" w:name="_Toc440357142"/>
      <w:bookmarkStart w:id="1060" w:name="_Toc440359697"/>
      <w:bookmarkStart w:id="1061" w:name="_Toc440632161"/>
      <w:bookmarkStart w:id="1062" w:name="_Toc440875981"/>
      <w:bookmarkStart w:id="1063" w:name="_Toc441131009"/>
      <w:bookmarkStart w:id="1064" w:name="_Toc447269826"/>
      <w:bookmarkStart w:id="1065" w:name="_Toc464120652"/>
      <w:bookmarkStart w:id="1066" w:name="_Toc466970572"/>
      <w:bookmarkStart w:id="1067" w:name="_Toc468462486"/>
      <w:bookmarkStart w:id="1068" w:name="_Toc469482079"/>
      <w:bookmarkStart w:id="1069" w:name="_Toc472411854"/>
      <w:bookmarkStart w:id="1070" w:name="_Toc498588939"/>
      <w:r w:rsidRPr="00382A07">
        <w:rPr>
          <w:szCs w:val="24"/>
        </w:rPr>
        <w:t>Инструкции по заполнению</w:t>
      </w:r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 xml:space="preserve"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</w:t>
      </w:r>
      <w:r w:rsidR="00BB3967">
        <w:rPr>
          <w:sz w:val="24"/>
          <w:szCs w:val="24"/>
        </w:rPr>
        <w:t>дата изготовления продукции</w:t>
      </w:r>
      <w:r w:rsidRPr="00382A07">
        <w:rPr>
          <w:sz w:val="24"/>
          <w:szCs w:val="24"/>
        </w:rPr>
        <w:t xml:space="preserve"> и сроки </w:t>
      </w:r>
      <w:r w:rsidR="00BB3967">
        <w:rPr>
          <w:sz w:val="24"/>
          <w:szCs w:val="24"/>
        </w:rPr>
        <w:t>годности</w:t>
      </w:r>
      <w:r w:rsidRPr="00382A07">
        <w:rPr>
          <w:sz w:val="24"/>
          <w:szCs w:val="24"/>
        </w:rPr>
        <w:t>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BB3967">
        <w:rPr>
          <w:sz w:val="24"/>
          <w:szCs w:val="24"/>
        </w:rPr>
        <w:fldChar w:fldCharType="begin"/>
      </w:r>
      <w:r w:rsidR="00BB3967">
        <w:rPr>
          <w:sz w:val="24"/>
          <w:szCs w:val="24"/>
        </w:rPr>
        <w:instrText xml:space="preserve"> REF _Ref518032597 \r \h </w:instrText>
      </w:r>
      <w:r w:rsidR="00BB3967">
        <w:rPr>
          <w:sz w:val="24"/>
          <w:szCs w:val="24"/>
        </w:rPr>
      </w:r>
      <w:r w:rsidR="00BB3967">
        <w:rPr>
          <w:sz w:val="24"/>
          <w:szCs w:val="24"/>
        </w:rPr>
        <w:fldChar w:fldCharType="separate"/>
      </w:r>
      <w:r w:rsidR="00BB3967">
        <w:rPr>
          <w:sz w:val="24"/>
          <w:szCs w:val="24"/>
        </w:rPr>
        <w:t>4</w:t>
      </w:r>
      <w:r w:rsidR="00BB3967">
        <w:rPr>
          <w:sz w:val="24"/>
          <w:szCs w:val="24"/>
        </w:rPr>
        <w:t>.</w:t>
      </w:r>
      <w:r w:rsidR="00BB3967">
        <w:rPr>
          <w:sz w:val="24"/>
          <w:szCs w:val="24"/>
        </w:rPr>
        <w:t>3</w:t>
      </w:r>
      <w:r w:rsidR="00BB3967">
        <w:rPr>
          <w:sz w:val="24"/>
          <w:szCs w:val="24"/>
        </w:rPr>
        <w:t>.</w:t>
      </w:r>
      <w:r w:rsidR="00BB3967">
        <w:rPr>
          <w:sz w:val="24"/>
          <w:szCs w:val="24"/>
        </w:rPr>
        <w:t>1</w:t>
      </w:r>
      <w:r w:rsidR="00BB3967">
        <w:rPr>
          <w:sz w:val="24"/>
          <w:szCs w:val="24"/>
        </w:rPr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71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2" w:name="_Toc423423670"/>
      <w:bookmarkStart w:id="1073" w:name="_Ref440271036"/>
      <w:bookmarkStart w:id="1074" w:name="_Ref440274366"/>
      <w:bookmarkStart w:id="1075" w:name="_Ref440274902"/>
      <w:bookmarkStart w:id="1076" w:name="_Ref440284947"/>
      <w:bookmarkStart w:id="1077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71"/>
      <w:bookmarkEnd w:id="1072"/>
      <w:bookmarkEnd w:id="1073"/>
      <w:bookmarkEnd w:id="1074"/>
      <w:bookmarkEnd w:id="1075"/>
      <w:bookmarkEnd w:id="1076"/>
      <w:bookmarkEnd w:id="1077"/>
    </w:p>
    <w:p w:rsidR="004F4D80" w:rsidRPr="00382A07" w:rsidRDefault="004F4D80" w:rsidP="004F4D80">
      <w:pPr>
        <w:pStyle w:val="3"/>
        <w:rPr>
          <w:szCs w:val="24"/>
        </w:rPr>
      </w:pPr>
      <w:bookmarkStart w:id="1078" w:name="_Toc98253929"/>
      <w:bookmarkStart w:id="1079" w:name="_Toc157248183"/>
      <w:bookmarkStart w:id="1080" w:name="_Toc157496552"/>
      <w:bookmarkStart w:id="1081" w:name="_Toc158206091"/>
      <w:bookmarkStart w:id="1082" w:name="_Toc164057776"/>
      <w:bookmarkStart w:id="1083" w:name="_Toc164137126"/>
      <w:bookmarkStart w:id="1084" w:name="_Toc164161286"/>
      <w:bookmarkStart w:id="1085" w:name="_Toc165173857"/>
      <w:bookmarkStart w:id="1086" w:name="_Toc439170682"/>
      <w:bookmarkStart w:id="1087" w:name="_Toc439172784"/>
      <w:bookmarkStart w:id="1088" w:name="_Toc439173228"/>
      <w:bookmarkStart w:id="1089" w:name="_Toc439238224"/>
      <w:bookmarkStart w:id="1090" w:name="_Toc439252772"/>
      <w:bookmarkStart w:id="1091" w:name="_Toc439323746"/>
      <w:bookmarkStart w:id="1092" w:name="_Toc440357144"/>
      <w:bookmarkStart w:id="1093" w:name="_Toc440359699"/>
      <w:bookmarkStart w:id="1094" w:name="_Toc440632163"/>
      <w:bookmarkStart w:id="1095" w:name="_Toc440875983"/>
      <w:bookmarkStart w:id="1096" w:name="_Toc441131011"/>
      <w:bookmarkStart w:id="1097" w:name="_Toc447269828"/>
      <w:bookmarkStart w:id="1098" w:name="_Toc464120654"/>
      <w:bookmarkStart w:id="1099" w:name="_Toc466970574"/>
      <w:bookmarkStart w:id="1100" w:name="_Toc468462488"/>
      <w:bookmarkStart w:id="1101" w:name="_Toc469482081"/>
      <w:bookmarkStart w:id="1102" w:name="_Toc472411856"/>
      <w:bookmarkStart w:id="1103" w:name="_Toc498588941"/>
      <w:r w:rsidRPr="00382A07">
        <w:rPr>
          <w:szCs w:val="24"/>
        </w:rPr>
        <w:t xml:space="preserve">Форма </w:t>
      </w:r>
      <w:bookmarkEnd w:id="1078"/>
      <w:r w:rsidRPr="00382A07">
        <w:rPr>
          <w:szCs w:val="24"/>
        </w:rPr>
        <w:t xml:space="preserve">графика </w:t>
      </w:r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r w:rsidR="00512B0F" w:rsidRPr="00382A07">
        <w:rPr>
          <w:szCs w:val="24"/>
        </w:rPr>
        <w:t>выполнения поставок</w:t>
      </w:r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4" w:name="_Toc171070556"/>
      <w:bookmarkStart w:id="1105" w:name="_Toc98253927"/>
      <w:bookmarkStart w:id="1106" w:name="_Toc176605808"/>
      <w:bookmarkStart w:id="1107" w:name="_Toc176611017"/>
      <w:bookmarkStart w:id="1108" w:name="_Toc176611073"/>
      <w:bookmarkStart w:id="1109" w:name="_Toc176668676"/>
      <w:bookmarkStart w:id="1110" w:name="_Toc176684336"/>
      <w:bookmarkStart w:id="1111" w:name="_Toc176746279"/>
      <w:bookmarkStart w:id="1112" w:name="_Toc176747346"/>
      <w:bookmarkStart w:id="1113" w:name="_Toc198979988"/>
      <w:bookmarkStart w:id="1114" w:name="_Toc217466324"/>
      <w:bookmarkStart w:id="1115" w:name="_Toc217702862"/>
      <w:bookmarkStart w:id="1116" w:name="_Toc233601980"/>
      <w:bookmarkStart w:id="1117" w:name="_Toc263343466"/>
      <w:r w:rsidRPr="00382A07">
        <w:rPr>
          <w:b w:val="0"/>
          <w:szCs w:val="24"/>
        </w:rPr>
        <w:br w:type="page"/>
      </w:r>
      <w:bookmarkStart w:id="1118" w:name="_Toc439170683"/>
      <w:bookmarkStart w:id="1119" w:name="_Toc439172785"/>
      <w:bookmarkStart w:id="1120" w:name="_Toc439173229"/>
      <w:bookmarkStart w:id="1121" w:name="_Toc439238225"/>
      <w:bookmarkStart w:id="1122" w:name="_Toc439252773"/>
      <w:bookmarkStart w:id="1123" w:name="_Toc439323747"/>
      <w:bookmarkStart w:id="1124" w:name="_Toc440357145"/>
      <w:bookmarkStart w:id="1125" w:name="_Toc440359700"/>
      <w:bookmarkStart w:id="1126" w:name="_Toc440632164"/>
      <w:bookmarkStart w:id="1127" w:name="_Toc440875984"/>
      <w:bookmarkStart w:id="1128" w:name="_Toc441131012"/>
      <w:bookmarkStart w:id="1129" w:name="_Toc447269829"/>
      <w:bookmarkStart w:id="1130" w:name="_Toc464120655"/>
      <w:bookmarkStart w:id="1131" w:name="_Toc466970575"/>
      <w:bookmarkStart w:id="1132" w:name="_Toc468462489"/>
      <w:bookmarkStart w:id="1133" w:name="_Toc469482082"/>
      <w:bookmarkStart w:id="1134" w:name="_Toc472411857"/>
      <w:bookmarkStart w:id="1135" w:name="_Toc498588942"/>
      <w:r w:rsidRPr="00382A07">
        <w:rPr>
          <w:szCs w:val="24"/>
        </w:rPr>
        <w:lastRenderedPageBreak/>
        <w:t>Инструкции по заполнению</w:t>
      </w:r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6" w:name="_Hlt22846931"/>
      <w:bookmarkStart w:id="1137" w:name="_Ref93264992"/>
      <w:bookmarkStart w:id="1138" w:name="_Ref93265116"/>
      <w:bookmarkStart w:id="1139" w:name="_Toc98253933"/>
      <w:bookmarkStart w:id="1140" w:name="_Toc165173859"/>
      <w:bookmarkStart w:id="1141" w:name="_Toc423423671"/>
      <w:bookmarkStart w:id="1142" w:name="_Toc498588943"/>
      <w:bookmarkEnd w:id="1136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45"/>
      <w:bookmarkEnd w:id="1046"/>
      <w:bookmarkEnd w:id="1137"/>
      <w:bookmarkEnd w:id="1138"/>
      <w:bookmarkEnd w:id="1139"/>
      <w:bookmarkEnd w:id="1140"/>
      <w:bookmarkEnd w:id="1141"/>
      <w:bookmarkEnd w:id="1142"/>
    </w:p>
    <w:p w:rsidR="004F4D80" w:rsidRPr="00382A07" w:rsidRDefault="004F4D80" w:rsidP="004F4D80">
      <w:pPr>
        <w:pStyle w:val="3"/>
        <w:rPr>
          <w:szCs w:val="24"/>
        </w:rPr>
      </w:pPr>
      <w:bookmarkStart w:id="1143" w:name="_Toc439170685"/>
      <w:bookmarkStart w:id="1144" w:name="_Toc439172787"/>
      <w:bookmarkStart w:id="1145" w:name="_Toc439173231"/>
      <w:bookmarkStart w:id="1146" w:name="_Toc439238227"/>
      <w:bookmarkStart w:id="1147" w:name="_Toc439252775"/>
      <w:bookmarkStart w:id="1148" w:name="_Toc439323749"/>
      <w:bookmarkStart w:id="1149" w:name="_Toc440357147"/>
      <w:bookmarkStart w:id="1150" w:name="_Toc440359702"/>
      <w:bookmarkStart w:id="1151" w:name="_Toc440632166"/>
      <w:bookmarkStart w:id="1152" w:name="_Toc440875986"/>
      <w:bookmarkStart w:id="1153" w:name="_Toc441131014"/>
      <w:bookmarkStart w:id="1154" w:name="_Toc447269831"/>
      <w:bookmarkStart w:id="1155" w:name="_Toc464120657"/>
      <w:bookmarkStart w:id="1156" w:name="_Toc466970577"/>
      <w:bookmarkStart w:id="1157" w:name="_Toc468462491"/>
      <w:bookmarkStart w:id="1158" w:name="_Toc469482084"/>
      <w:bookmarkStart w:id="1159" w:name="_Toc472411859"/>
      <w:bookmarkStart w:id="1160" w:name="_Toc498588944"/>
      <w:bookmarkStart w:id="1161" w:name="_Toc157248186"/>
      <w:bookmarkStart w:id="1162" w:name="_Toc157496555"/>
      <w:bookmarkStart w:id="1163" w:name="_Toc158206094"/>
      <w:bookmarkStart w:id="1164" w:name="_Toc164057779"/>
      <w:bookmarkStart w:id="1165" w:name="_Toc164137129"/>
      <w:bookmarkStart w:id="1166" w:name="_Toc164161289"/>
      <w:bookmarkStart w:id="1167" w:name="_Toc165173860"/>
      <w:r w:rsidRPr="00382A07">
        <w:rPr>
          <w:szCs w:val="24"/>
        </w:rPr>
        <w:t>Форма Протокола разногласий к проекту Договора</w:t>
      </w:r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r w:rsidRPr="00382A07">
        <w:rPr>
          <w:szCs w:val="24"/>
        </w:rPr>
        <w:t xml:space="preserve"> </w:t>
      </w:r>
      <w:bookmarkEnd w:id="1161"/>
      <w:bookmarkEnd w:id="1162"/>
      <w:bookmarkEnd w:id="1163"/>
      <w:bookmarkEnd w:id="1164"/>
      <w:bookmarkEnd w:id="1165"/>
      <w:bookmarkEnd w:id="1166"/>
      <w:bookmarkEnd w:id="116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68" w:name="_Toc439170686"/>
      <w:bookmarkStart w:id="1169" w:name="_Toc439172788"/>
      <w:bookmarkStart w:id="1170" w:name="_Toc439173232"/>
      <w:bookmarkStart w:id="1171" w:name="_Toc439238228"/>
      <w:bookmarkStart w:id="1172" w:name="_Toc439252776"/>
      <w:bookmarkStart w:id="1173" w:name="_Toc439323750"/>
      <w:bookmarkStart w:id="1174" w:name="_Toc440357148"/>
      <w:bookmarkStart w:id="1175" w:name="_Toc440359703"/>
      <w:bookmarkStart w:id="1176" w:name="_Toc440632167"/>
      <w:bookmarkStart w:id="1177" w:name="_Toc440875987"/>
      <w:bookmarkStart w:id="1178" w:name="_Toc441131015"/>
      <w:bookmarkStart w:id="1179" w:name="_Toc447269832"/>
      <w:bookmarkStart w:id="1180" w:name="_Toc464120658"/>
      <w:bookmarkStart w:id="1181" w:name="_Toc466970578"/>
      <w:bookmarkStart w:id="1182" w:name="_Toc468462492"/>
      <w:bookmarkStart w:id="1183" w:name="_Toc469482085"/>
      <w:bookmarkStart w:id="1184" w:name="_Toc472411860"/>
      <w:bookmarkStart w:id="1185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</w:p>
    <w:p w:rsidR="004F4D80" w:rsidRPr="00CF27B3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</w:t>
      </w:r>
      <w:r w:rsidRPr="00CF27B3">
        <w:rPr>
          <w:sz w:val="24"/>
          <w:szCs w:val="24"/>
        </w:rPr>
        <w:t xml:space="preserve">указывает дату и номер заявки в соответствии с письмом о подаче оферты (подраздел </w:t>
      </w:r>
      <w:r w:rsidR="00007625" w:rsidRPr="00CF27B3">
        <w:rPr>
          <w:sz w:val="24"/>
          <w:szCs w:val="24"/>
        </w:rPr>
        <w:fldChar w:fldCharType="begin"/>
      </w:r>
      <w:r w:rsidR="00007625" w:rsidRPr="00CF27B3">
        <w:rPr>
          <w:sz w:val="24"/>
          <w:szCs w:val="24"/>
        </w:rPr>
        <w:instrText xml:space="preserve"> REF _Ref55336310 \r \h  \* MERGEFORMAT </w:instrText>
      </w:r>
      <w:r w:rsidR="00007625" w:rsidRPr="00CF27B3">
        <w:rPr>
          <w:sz w:val="24"/>
          <w:szCs w:val="24"/>
        </w:rPr>
      </w:r>
      <w:r w:rsidR="00007625" w:rsidRPr="00CF27B3">
        <w:rPr>
          <w:sz w:val="24"/>
          <w:szCs w:val="24"/>
        </w:rPr>
        <w:fldChar w:fldCharType="separate"/>
      </w:r>
      <w:r w:rsidR="0000216B" w:rsidRPr="00CF27B3">
        <w:rPr>
          <w:sz w:val="24"/>
          <w:szCs w:val="24"/>
        </w:rPr>
        <w:t>5.1</w:t>
      </w:r>
      <w:r w:rsidR="00007625" w:rsidRPr="00CF27B3">
        <w:rPr>
          <w:sz w:val="24"/>
          <w:szCs w:val="24"/>
        </w:rPr>
        <w:fldChar w:fldCharType="end"/>
      </w:r>
      <w:r w:rsidRPr="00CF27B3">
        <w:rPr>
          <w:sz w:val="24"/>
          <w:szCs w:val="24"/>
        </w:rPr>
        <w:t>)</w:t>
      </w:r>
      <w:r w:rsidR="004F4D80" w:rsidRPr="00CF27B3">
        <w:rPr>
          <w:sz w:val="24"/>
          <w:szCs w:val="24"/>
        </w:rPr>
        <w:t>.</w:t>
      </w:r>
    </w:p>
    <w:p w:rsidR="004F4D80" w:rsidRPr="00CF27B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F27B3">
        <w:rPr>
          <w:sz w:val="24"/>
          <w:szCs w:val="24"/>
        </w:rPr>
        <w:t>Участник</w:t>
      </w:r>
      <w:r w:rsidR="004F4D80" w:rsidRPr="00CF27B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F27B3">
        <w:rPr>
          <w:sz w:val="24"/>
          <w:szCs w:val="24"/>
        </w:rPr>
        <w:t>т.ч</w:t>
      </w:r>
      <w:proofErr w:type="spellEnd"/>
      <w:r w:rsidR="004F4D80" w:rsidRPr="00CF27B3">
        <w:rPr>
          <w:sz w:val="24"/>
          <w:szCs w:val="24"/>
        </w:rPr>
        <w:t>. организационно-правовую форму) и свой адрес.</w:t>
      </w:r>
    </w:p>
    <w:p w:rsidR="004F4D80" w:rsidRPr="00CF27B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F27B3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CF27B3">
        <w:rPr>
          <w:sz w:val="24"/>
          <w:szCs w:val="24"/>
        </w:rPr>
        <w:t>Участник</w:t>
      </w:r>
      <w:r w:rsidRPr="00CF27B3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 w:rsidRPr="00CF27B3">
        <w:rPr>
          <w:sz w:val="24"/>
          <w:szCs w:val="24"/>
        </w:rPr>
        <w:fldChar w:fldCharType="begin"/>
      </w:r>
      <w:r w:rsidR="00007625" w:rsidRPr="00CF27B3">
        <w:rPr>
          <w:sz w:val="24"/>
          <w:szCs w:val="24"/>
        </w:rPr>
        <w:instrText xml:space="preserve"> REF _Ref440274025 \r \h  \* MERGEFORMAT </w:instrText>
      </w:r>
      <w:r w:rsidR="00007625" w:rsidRPr="00CF27B3">
        <w:rPr>
          <w:sz w:val="24"/>
          <w:szCs w:val="24"/>
        </w:rPr>
      </w:r>
      <w:r w:rsidR="00007625" w:rsidRPr="00CF27B3">
        <w:rPr>
          <w:sz w:val="24"/>
          <w:szCs w:val="24"/>
        </w:rPr>
        <w:fldChar w:fldCharType="separate"/>
      </w:r>
      <w:r w:rsidR="0000216B" w:rsidRPr="00CF27B3">
        <w:rPr>
          <w:sz w:val="24"/>
          <w:szCs w:val="24"/>
        </w:rPr>
        <w:t>2</w:t>
      </w:r>
      <w:r w:rsidR="00007625" w:rsidRPr="00CF27B3">
        <w:rPr>
          <w:sz w:val="24"/>
          <w:szCs w:val="24"/>
        </w:rPr>
        <w:fldChar w:fldCharType="end"/>
      </w:r>
      <w:r w:rsidRPr="00CF27B3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CF27B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F27B3">
        <w:rPr>
          <w:sz w:val="24"/>
          <w:szCs w:val="24"/>
        </w:rPr>
        <w:t xml:space="preserve">В случае наличия у </w:t>
      </w:r>
      <w:r w:rsidR="00C236C0" w:rsidRPr="00CF27B3">
        <w:rPr>
          <w:sz w:val="24"/>
          <w:szCs w:val="24"/>
        </w:rPr>
        <w:t>Участник</w:t>
      </w:r>
      <w:r w:rsidRPr="00CF27B3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CF27B3">
        <w:rPr>
          <w:sz w:val="24"/>
          <w:szCs w:val="24"/>
        </w:rPr>
        <w:t>Участник</w:t>
      </w:r>
      <w:r w:rsidRPr="00CF27B3">
        <w:rPr>
          <w:sz w:val="24"/>
          <w:szCs w:val="24"/>
        </w:rPr>
        <w:t xml:space="preserve"> должен представить в составе своей </w:t>
      </w:r>
      <w:r w:rsidR="00D904EF" w:rsidRPr="00CF27B3">
        <w:rPr>
          <w:sz w:val="24"/>
          <w:szCs w:val="24"/>
        </w:rPr>
        <w:t>Заявки</w:t>
      </w:r>
      <w:r w:rsidRPr="00CF27B3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CF27B3">
        <w:rPr>
          <w:sz w:val="24"/>
          <w:szCs w:val="24"/>
        </w:rPr>
        <w:t>Участник</w:t>
      </w:r>
      <w:r w:rsidRPr="00CF27B3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CF27B3">
        <w:rPr>
          <w:sz w:val="24"/>
          <w:szCs w:val="24"/>
        </w:rPr>
        <w:t>отклонение</w:t>
      </w:r>
      <w:proofErr w:type="gramEnd"/>
      <w:r w:rsidRPr="00CF27B3">
        <w:rPr>
          <w:sz w:val="24"/>
          <w:szCs w:val="24"/>
        </w:rPr>
        <w:t xml:space="preserve"> которых Организатором не повлечет отказа </w:t>
      </w:r>
      <w:r w:rsidR="00C236C0" w:rsidRPr="00CF27B3">
        <w:rPr>
          <w:sz w:val="24"/>
          <w:szCs w:val="24"/>
        </w:rPr>
        <w:t>Участник</w:t>
      </w:r>
      <w:r w:rsidRPr="00CF27B3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CF27B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F27B3">
        <w:rPr>
          <w:sz w:val="24"/>
          <w:szCs w:val="24"/>
        </w:rPr>
        <w:t>Условия Договора будут определят</w:t>
      </w:r>
      <w:r w:rsidR="001F77A1" w:rsidRPr="00CF27B3">
        <w:rPr>
          <w:sz w:val="24"/>
          <w:szCs w:val="24"/>
        </w:rPr>
        <w:t>ь</w:t>
      </w:r>
      <w:r w:rsidRPr="00CF27B3">
        <w:rPr>
          <w:sz w:val="24"/>
          <w:szCs w:val="24"/>
        </w:rPr>
        <w:t>ся в соответствии с пунктом</w:t>
      </w:r>
      <w:r w:rsidR="00007625" w:rsidRPr="00CF27B3">
        <w:rPr>
          <w:sz w:val="24"/>
          <w:szCs w:val="24"/>
        </w:rPr>
        <w:fldChar w:fldCharType="begin"/>
      </w:r>
      <w:r w:rsidR="00007625" w:rsidRPr="00CF27B3">
        <w:rPr>
          <w:sz w:val="24"/>
          <w:szCs w:val="24"/>
        </w:rPr>
        <w:instrText xml:space="preserve"> REF _Ref294695546 \r \h  \* MERGEFORMAT </w:instrText>
      </w:r>
      <w:r w:rsidR="00007625" w:rsidRPr="00CF27B3">
        <w:rPr>
          <w:sz w:val="24"/>
          <w:szCs w:val="24"/>
        </w:rPr>
      </w:r>
      <w:r w:rsidR="00007625" w:rsidRPr="00CF27B3">
        <w:rPr>
          <w:sz w:val="24"/>
          <w:szCs w:val="24"/>
        </w:rPr>
        <w:fldChar w:fldCharType="separate"/>
      </w:r>
      <w:r w:rsidR="0000216B" w:rsidRPr="00CF27B3">
        <w:rPr>
          <w:sz w:val="24"/>
          <w:szCs w:val="24"/>
        </w:rPr>
        <w:t xml:space="preserve"> 1.2.6 </w:t>
      </w:r>
      <w:r w:rsidR="00007625" w:rsidRPr="00CF27B3">
        <w:rPr>
          <w:sz w:val="24"/>
          <w:szCs w:val="24"/>
        </w:rPr>
        <w:fldChar w:fldCharType="end"/>
      </w:r>
      <w:r w:rsidRPr="00CF27B3">
        <w:rPr>
          <w:sz w:val="24"/>
          <w:szCs w:val="24"/>
        </w:rPr>
        <w:t>.</w:t>
      </w:r>
    </w:p>
    <w:p w:rsidR="004F4D80" w:rsidRPr="00CF27B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F27B3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CF27B3">
        <w:rPr>
          <w:sz w:val="24"/>
          <w:szCs w:val="24"/>
        </w:rPr>
        <w:t>,</w:t>
      </w:r>
      <w:proofErr w:type="gramEnd"/>
      <w:r w:rsidRPr="00CF27B3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CF27B3">
        <w:rPr>
          <w:sz w:val="24"/>
          <w:szCs w:val="24"/>
        </w:rPr>
        <w:t>Документации</w:t>
      </w:r>
      <w:r w:rsidRPr="00CF27B3">
        <w:rPr>
          <w:sz w:val="24"/>
          <w:szCs w:val="24"/>
        </w:rPr>
        <w:t xml:space="preserve"> и </w:t>
      </w:r>
      <w:r w:rsidR="00D904EF" w:rsidRPr="00CF27B3">
        <w:rPr>
          <w:sz w:val="24"/>
          <w:szCs w:val="24"/>
        </w:rPr>
        <w:t>Заявке</w:t>
      </w:r>
      <w:r w:rsidRPr="00CF27B3">
        <w:rPr>
          <w:sz w:val="24"/>
          <w:szCs w:val="24"/>
        </w:rPr>
        <w:t xml:space="preserve"> Победителя.</w:t>
      </w:r>
    </w:p>
    <w:p w:rsidR="004F4D80" w:rsidRPr="00CF27B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F27B3">
        <w:rPr>
          <w:sz w:val="24"/>
          <w:szCs w:val="24"/>
        </w:rPr>
        <w:t xml:space="preserve">В любом случае </w:t>
      </w:r>
      <w:r w:rsidR="00C236C0" w:rsidRPr="00CF27B3">
        <w:rPr>
          <w:sz w:val="24"/>
          <w:szCs w:val="24"/>
        </w:rPr>
        <w:t>Участник</w:t>
      </w:r>
      <w:r w:rsidRPr="00CF27B3">
        <w:rPr>
          <w:sz w:val="24"/>
          <w:szCs w:val="24"/>
        </w:rPr>
        <w:t xml:space="preserve"> должен иметь в виду что:</w:t>
      </w:r>
    </w:p>
    <w:p w:rsidR="004F4D80" w:rsidRPr="00CF27B3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F27B3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CF27B3">
        <w:rPr>
          <w:sz w:val="24"/>
          <w:szCs w:val="24"/>
        </w:rPr>
        <w:t>Участник</w:t>
      </w:r>
      <w:r w:rsidRPr="00CF27B3">
        <w:rPr>
          <w:sz w:val="24"/>
          <w:szCs w:val="24"/>
        </w:rPr>
        <w:t xml:space="preserve">ом, будет неприемлемо для Организатора, такая </w:t>
      </w:r>
      <w:r w:rsidR="00D904EF" w:rsidRPr="00CF27B3">
        <w:rPr>
          <w:sz w:val="24"/>
          <w:szCs w:val="24"/>
        </w:rPr>
        <w:t>Заявка</w:t>
      </w:r>
      <w:r w:rsidRPr="00CF27B3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CF27B3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F27B3">
        <w:rPr>
          <w:sz w:val="24"/>
          <w:szCs w:val="24"/>
        </w:rPr>
        <w:t xml:space="preserve">в любом случае, предоставление </w:t>
      </w:r>
      <w:r w:rsidR="00C236C0" w:rsidRPr="00CF27B3">
        <w:rPr>
          <w:sz w:val="24"/>
          <w:szCs w:val="24"/>
        </w:rPr>
        <w:t>Участник</w:t>
      </w:r>
      <w:r w:rsidRPr="00CF27B3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CF27B3">
        <w:rPr>
          <w:sz w:val="24"/>
          <w:szCs w:val="24"/>
        </w:rPr>
        <w:t>Участник</w:t>
      </w:r>
      <w:r w:rsidRPr="00CF27B3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86" w:name="_Ref55335823"/>
      <w:bookmarkStart w:id="1187" w:name="_Ref55336359"/>
      <w:bookmarkStart w:id="1188" w:name="_Toc57314675"/>
      <w:bookmarkStart w:id="1189" w:name="_Toc69728989"/>
      <w:bookmarkStart w:id="1190" w:name="_Toc98253939"/>
      <w:bookmarkStart w:id="1191" w:name="_Toc165173865"/>
      <w:bookmarkStart w:id="1192" w:name="_Toc423423672"/>
      <w:bookmarkStart w:id="1193" w:name="_Toc498588946"/>
      <w:bookmarkEnd w:id="896"/>
      <w:r w:rsidRPr="00382A07">
        <w:lastRenderedPageBreak/>
        <w:t>Анкета (форма 6)</w:t>
      </w:r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</w:p>
    <w:p w:rsidR="004F4D80" w:rsidRPr="00382A07" w:rsidRDefault="004F4D80" w:rsidP="004F4D80">
      <w:pPr>
        <w:pStyle w:val="3"/>
        <w:rPr>
          <w:szCs w:val="24"/>
        </w:rPr>
      </w:pPr>
      <w:bookmarkStart w:id="1194" w:name="_Toc98253940"/>
      <w:bookmarkStart w:id="1195" w:name="_Toc157248192"/>
      <w:bookmarkStart w:id="1196" w:name="_Toc157496561"/>
      <w:bookmarkStart w:id="1197" w:name="_Toc158206100"/>
      <w:bookmarkStart w:id="1198" w:name="_Toc164057785"/>
      <w:bookmarkStart w:id="1199" w:name="_Toc164137135"/>
      <w:bookmarkStart w:id="1200" w:name="_Toc164161295"/>
      <w:bookmarkStart w:id="1201" w:name="_Toc165173866"/>
      <w:bookmarkStart w:id="1202" w:name="_Toc439170688"/>
      <w:bookmarkStart w:id="1203" w:name="_Toc439172790"/>
      <w:bookmarkStart w:id="1204" w:name="_Toc439173234"/>
      <w:bookmarkStart w:id="1205" w:name="_Toc439238230"/>
      <w:bookmarkStart w:id="1206" w:name="_Toc439252778"/>
      <w:bookmarkStart w:id="1207" w:name="_Ref440272119"/>
      <w:bookmarkStart w:id="1208" w:name="_Toc440357150"/>
      <w:bookmarkStart w:id="1209" w:name="_Toc440359705"/>
      <w:bookmarkStart w:id="1210" w:name="_Ref444164229"/>
      <w:bookmarkStart w:id="1211" w:name="_Toc447269834"/>
      <w:bookmarkStart w:id="1212" w:name="_Toc464120660"/>
      <w:bookmarkStart w:id="1213" w:name="_Toc466970580"/>
      <w:bookmarkStart w:id="1214" w:name="_Toc472411862"/>
      <w:bookmarkStart w:id="1215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97433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</w:t>
            </w:r>
            <w:r w:rsidR="00974336">
              <w:rPr>
                <w:szCs w:val="24"/>
              </w:rPr>
              <w:t xml:space="preserve"> </w:t>
            </w:r>
            <w:r w:rsidRPr="00382A07">
              <w:rPr>
                <w:szCs w:val="24"/>
              </w:rPr>
              <w:t>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16" w:name="_Toc439170689"/>
            <w:bookmarkStart w:id="1217" w:name="_Toc439172791"/>
            <w:bookmarkStart w:id="1218" w:name="_Toc439173235"/>
            <w:bookmarkStart w:id="1219" w:name="_Toc439238231"/>
            <w:bookmarkStart w:id="1220" w:name="_Toc439252779"/>
            <w:bookmarkStart w:id="1221" w:name="_Ref440272147"/>
            <w:bookmarkStart w:id="1222" w:name="_Toc440357151"/>
            <w:bookmarkStart w:id="1223" w:name="_Toc440359706"/>
            <w:bookmarkStart w:id="1224" w:name="_Ref444164176"/>
            <w:bookmarkStart w:id="1225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26" w:name="_Ref491179450"/>
      <w:bookmarkStart w:id="1227" w:name="_Toc498588948"/>
      <w:r w:rsidRPr="00382A07">
        <w:rPr>
          <w:szCs w:val="24"/>
        </w:rPr>
        <w:lastRenderedPageBreak/>
        <w:t xml:space="preserve">Форма </w:t>
      </w:r>
      <w:bookmarkEnd w:id="1216"/>
      <w:bookmarkEnd w:id="1217"/>
      <w:bookmarkEnd w:id="1218"/>
      <w:bookmarkEnd w:id="1219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28" w:name="_Toc439170690"/>
      <w:bookmarkStart w:id="1229" w:name="_Toc439172792"/>
      <w:bookmarkStart w:id="1230" w:name="_Toc439173236"/>
      <w:bookmarkStart w:id="1231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32" w:name="_Toc125426243"/>
      <w:bookmarkStart w:id="1233" w:name="_Toc396984070"/>
      <w:bookmarkStart w:id="1234" w:name="_Toc423423673"/>
      <w:bookmarkStart w:id="1235" w:name="_Toc439170691"/>
      <w:bookmarkStart w:id="1236" w:name="_Toc439172793"/>
      <w:bookmarkStart w:id="1237" w:name="_Toc439173237"/>
      <w:bookmarkStart w:id="1238" w:name="_Toc439238233"/>
      <w:bookmarkStart w:id="1239" w:name="_Toc439252780"/>
      <w:bookmarkStart w:id="1240" w:name="_Toc439323754"/>
      <w:bookmarkStart w:id="1241" w:name="_Toc440357152"/>
      <w:bookmarkStart w:id="1242" w:name="_Toc440359707"/>
      <w:bookmarkStart w:id="1243" w:name="_Toc440632171"/>
      <w:bookmarkStart w:id="1244" w:name="_Toc440875991"/>
      <w:bookmarkStart w:id="1245" w:name="_Toc441131019"/>
      <w:bookmarkStart w:id="1246" w:name="_Toc447269836"/>
      <w:bookmarkEnd w:id="1228"/>
      <w:bookmarkEnd w:id="1229"/>
      <w:bookmarkEnd w:id="1230"/>
      <w:bookmarkEnd w:id="1231"/>
      <w:r w:rsidRPr="00382A07">
        <w:rPr>
          <w:sz w:val="24"/>
          <w:szCs w:val="24"/>
        </w:rPr>
        <w:t>Подтверждаем, что</w:t>
      </w:r>
      <w:r w:rsidR="00974336">
        <w:rPr>
          <w:sz w:val="24"/>
          <w:szCs w:val="24"/>
        </w:rPr>
        <w:t xml:space="preserve">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</w:t>
      </w:r>
      <w:r w:rsidR="00974336">
        <w:rPr>
          <w:sz w:val="24"/>
          <w:szCs w:val="24"/>
        </w:rPr>
        <w:t xml:space="preserve">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1. Адрес местонахождения (юридический адрес):</w:t>
      </w:r>
      <w:r w:rsidR="00974336">
        <w:rPr>
          <w:sz w:val="24"/>
          <w:szCs w:val="24"/>
        </w:rPr>
        <w:t xml:space="preserve">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ИНН/КПП:</w:t>
      </w:r>
      <w:r w:rsidR="00974336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3. ОГРН:</w:t>
      </w:r>
      <w:r w:rsidR="00974336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0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47" w:name="_Toc464120662"/>
      <w:bookmarkStart w:id="1248" w:name="_Toc466970582"/>
      <w:bookmarkStart w:id="1249" w:name="_Toc472411864"/>
      <w:bookmarkStart w:id="1250" w:name="_Toc498588949"/>
      <w:r w:rsidRPr="00382A07">
        <w:rPr>
          <w:szCs w:val="24"/>
        </w:rPr>
        <w:lastRenderedPageBreak/>
        <w:t>Инструкции по заполнению</w:t>
      </w:r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2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3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</w:t>
      </w:r>
      <w:r w:rsidR="00974336">
        <w:t xml:space="preserve"> </w:t>
      </w:r>
      <w:r w:rsidRPr="00AD71A7">
        <w:t>иностранное публичное должностное лицо (далее – ИПДЛ),</w:t>
      </w:r>
      <w:r w:rsidR="00974336">
        <w:t xml:space="preserve"> </w:t>
      </w:r>
      <w:r w:rsidRPr="00AD71A7">
        <w:t>должностное лицо публичной международной организации (далее - МПДЛ),</w:t>
      </w:r>
      <w:r w:rsidR="00974336">
        <w:t xml:space="preserve"> </w:t>
      </w:r>
      <w:r w:rsidRPr="00AD71A7">
        <w:t>российское публичное должностное лицо (далее – РПДЛ):</w:t>
      </w:r>
      <w:r w:rsidR="00974336">
        <w:t xml:space="preserve"> </w:t>
      </w:r>
      <w:r w:rsidRPr="00AD71A7">
        <w:t>-</w:t>
      </w:r>
      <w:r w:rsidR="00974336">
        <w:t xml:space="preserve"> </w:t>
      </w:r>
      <w:r w:rsidRPr="00AD71A7">
        <w:t>лицо, замещающее (занимающее) государственную должность РФ; -</w:t>
      </w:r>
      <w:r w:rsidR="00974336">
        <w:t xml:space="preserve"> </w:t>
      </w:r>
      <w:r w:rsidRPr="00AD71A7">
        <w:t>лицо, замещающее (занимающее) должность члена Совета директоров ЦБ РФ;</w:t>
      </w:r>
      <w:proofErr w:type="gramEnd"/>
      <w:r w:rsidRPr="00AD71A7">
        <w:t xml:space="preserve"> -</w:t>
      </w:r>
      <w:r w:rsidR="00974336">
        <w:t xml:space="preserve"> </w:t>
      </w:r>
      <w:r w:rsidRPr="00AD71A7">
        <w:t>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</w:t>
      </w:r>
      <w:r w:rsidR="00974336">
        <w:t xml:space="preserve"> </w:t>
      </w:r>
      <w:r w:rsidRPr="00AD71A7">
        <w:t xml:space="preserve">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</w:t>
      </w:r>
      <w:r w:rsidR="00974336">
        <w:t xml:space="preserve">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</w:t>
      </w:r>
      <w:r w:rsidR="00974336">
        <w:t xml:space="preserve">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</w:t>
      </w:r>
      <w:r w:rsidR="00974336">
        <w:t xml:space="preserve">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>перечень государственных должностей, к ним относятся:</w:t>
      </w:r>
      <w:r w:rsidR="00974336">
        <w:t xml:space="preserve">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51" w:name="_Ref55336378"/>
      <w:bookmarkStart w:id="1252" w:name="_Toc57314676"/>
      <w:bookmarkStart w:id="1253" w:name="_Toc69728990"/>
      <w:bookmarkStart w:id="1254" w:name="_Toc98253942"/>
      <w:bookmarkStart w:id="1255" w:name="_Toc165173868"/>
      <w:bookmarkStart w:id="1256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57" w:name="_Ref449017073"/>
      <w:bookmarkStart w:id="1258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</w:p>
    <w:p w:rsidR="004F4D80" w:rsidRPr="00382A07" w:rsidRDefault="004F4D80" w:rsidP="004F4D80">
      <w:pPr>
        <w:pStyle w:val="3"/>
        <w:rPr>
          <w:szCs w:val="24"/>
        </w:rPr>
      </w:pPr>
      <w:bookmarkStart w:id="1259" w:name="_Toc98253943"/>
      <w:bookmarkStart w:id="1260" w:name="_Toc157248195"/>
      <w:bookmarkStart w:id="1261" w:name="_Toc157496564"/>
      <w:bookmarkStart w:id="1262" w:name="_Toc158206103"/>
      <w:bookmarkStart w:id="1263" w:name="_Toc164057788"/>
      <w:bookmarkStart w:id="1264" w:name="_Toc164137138"/>
      <w:bookmarkStart w:id="1265" w:name="_Toc164161298"/>
      <w:bookmarkStart w:id="1266" w:name="_Toc165173869"/>
      <w:bookmarkStart w:id="1267" w:name="_Toc439170693"/>
      <w:bookmarkStart w:id="1268" w:name="_Toc439172795"/>
      <w:bookmarkStart w:id="1269" w:name="_Toc439173239"/>
      <w:bookmarkStart w:id="1270" w:name="_Toc439238235"/>
      <w:bookmarkStart w:id="1271" w:name="_Toc439252782"/>
      <w:bookmarkStart w:id="1272" w:name="_Toc439323756"/>
      <w:bookmarkStart w:id="1273" w:name="_Toc440357154"/>
      <w:bookmarkStart w:id="1274" w:name="_Toc440359709"/>
      <w:bookmarkStart w:id="1275" w:name="_Toc440632173"/>
      <w:bookmarkStart w:id="1276" w:name="_Toc440875993"/>
      <w:bookmarkStart w:id="1277" w:name="_Toc441131021"/>
      <w:bookmarkStart w:id="1278" w:name="_Toc447269838"/>
      <w:bookmarkStart w:id="1279" w:name="_Toc464120664"/>
      <w:bookmarkStart w:id="1280" w:name="_Toc466970584"/>
      <w:bookmarkStart w:id="1281" w:name="_Toc468462498"/>
      <w:bookmarkStart w:id="1282" w:name="_Toc469482091"/>
      <w:bookmarkStart w:id="1283" w:name="_Toc472411866"/>
      <w:bookmarkStart w:id="1284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85" w:name="_Toc98253944"/>
      <w:bookmarkStart w:id="1286" w:name="_Toc157248196"/>
      <w:bookmarkStart w:id="1287" w:name="_Toc157496565"/>
      <w:bookmarkStart w:id="1288" w:name="_Toc158206104"/>
      <w:bookmarkStart w:id="1289" w:name="_Toc164057789"/>
      <w:bookmarkStart w:id="1290" w:name="_Toc164137139"/>
      <w:bookmarkStart w:id="1291" w:name="_Toc164161299"/>
      <w:bookmarkStart w:id="1292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293" w:name="_Toc439170694"/>
      <w:bookmarkStart w:id="1294" w:name="_Toc439172796"/>
      <w:bookmarkStart w:id="1295" w:name="_Toc439173240"/>
      <w:bookmarkStart w:id="1296" w:name="_Toc439238236"/>
      <w:bookmarkStart w:id="1297" w:name="_Toc439252783"/>
      <w:bookmarkStart w:id="1298" w:name="_Toc439323757"/>
      <w:bookmarkStart w:id="1299" w:name="_Toc440357155"/>
      <w:bookmarkStart w:id="1300" w:name="_Toc440359710"/>
      <w:bookmarkStart w:id="1301" w:name="_Toc440632174"/>
      <w:bookmarkStart w:id="1302" w:name="_Toc440875994"/>
      <w:bookmarkStart w:id="1303" w:name="_Toc441131022"/>
      <w:bookmarkStart w:id="1304" w:name="_Toc447269839"/>
      <w:bookmarkStart w:id="1305" w:name="_Toc464120665"/>
      <w:bookmarkStart w:id="1306" w:name="_Toc466970585"/>
      <w:bookmarkStart w:id="1307" w:name="_Toc468462499"/>
      <w:bookmarkStart w:id="1308" w:name="_Toc469482092"/>
      <w:bookmarkStart w:id="1309" w:name="_Toc472411867"/>
      <w:bookmarkStart w:id="1310" w:name="_Toc498588952"/>
      <w:r w:rsidRPr="00382A07">
        <w:rPr>
          <w:szCs w:val="24"/>
        </w:rPr>
        <w:lastRenderedPageBreak/>
        <w:t>Инструкции по заполнению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</w:p>
    <w:p w:rsidR="004F4D80" w:rsidRPr="00CF27B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F27B3">
        <w:rPr>
          <w:sz w:val="24"/>
          <w:szCs w:val="24"/>
        </w:rPr>
        <w:t>Участник</w:t>
      </w:r>
      <w:r w:rsidR="004F4D80" w:rsidRPr="00CF27B3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CF27B3">
        <w:rPr>
          <w:sz w:val="24"/>
          <w:szCs w:val="24"/>
        </w:rPr>
        <w:t xml:space="preserve"> (подраздел </w:t>
      </w:r>
      <w:r w:rsidR="00007625" w:rsidRPr="00CF27B3">
        <w:rPr>
          <w:sz w:val="24"/>
          <w:szCs w:val="24"/>
        </w:rPr>
        <w:fldChar w:fldCharType="begin"/>
      </w:r>
      <w:r w:rsidR="00007625" w:rsidRPr="00CF27B3">
        <w:rPr>
          <w:sz w:val="24"/>
          <w:szCs w:val="24"/>
        </w:rPr>
        <w:instrText xml:space="preserve"> REF _Ref55336310 \r \h  \* MERGEFORMAT </w:instrText>
      </w:r>
      <w:r w:rsidR="00007625" w:rsidRPr="00CF27B3">
        <w:rPr>
          <w:sz w:val="24"/>
          <w:szCs w:val="24"/>
        </w:rPr>
      </w:r>
      <w:r w:rsidR="00007625" w:rsidRPr="00CF27B3">
        <w:rPr>
          <w:sz w:val="24"/>
          <w:szCs w:val="24"/>
        </w:rPr>
        <w:fldChar w:fldCharType="separate"/>
      </w:r>
      <w:r w:rsidR="0000216B" w:rsidRPr="00CF27B3">
        <w:rPr>
          <w:sz w:val="24"/>
          <w:szCs w:val="24"/>
        </w:rPr>
        <w:t>5.1</w:t>
      </w:r>
      <w:r w:rsidR="00007625" w:rsidRPr="00CF27B3">
        <w:rPr>
          <w:sz w:val="24"/>
          <w:szCs w:val="24"/>
        </w:rPr>
        <w:fldChar w:fldCharType="end"/>
      </w:r>
      <w:r w:rsidR="00D90031" w:rsidRPr="00CF27B3">
        <w:rPr>
          <w:sz w:val="24"/>
          <w:szCs w:val="24"/>
        </w:rPr>
        <w:t>)</w:t>
      </w:r>
      <w:r w:rsidR="004F4D80" w:rsidRPr="00CF27B3">
        <w:rPr>
          <w:sz w:val="24"/>
          <w:szCs w:val="24"/>
        </w:rPr>
        <w:t>.</w:t>
      </w:r>
    </w:p>
    <w:p w:rsidR="004F4D80" w:rsidRPr="00CF27B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F27B3">
        <w:rPr>
          <w:sz w:val="24"/>
          <w:szCs w:val="24"/>
        </w:rPr>
        <w:t>Участник</w:t>
      </w:r>
      <w:r w:rsidR="004F4D80" w:rsidRPr="00CF27B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F27B3">
        <w:rPr>
          <w:sz w:val="24"/>
          <w:szCs w:val="24"/>
        </w:rPr>
        <w:t>т.ч</w:t>
      </w:r>
      <w:proofErr w:type="spellEnd"/>
      <w:r w:rsidR="004F4D80" w:rsidRPr="00CF27B3">
        <w:rPr>
          <w:sz w:val="24"/>
          <w:szCs w:val="24"/>
        </w:rPr>
        <w:t>. организационно-правовую форму) и свой адрес.</w:t>
      </w:r>
    </w:p>
    <w:p w:rsidR="004F4D80" w:rsidRPr="00CF27B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F27B3">
        <w:rPr>
          <w:sz w:val="24"/>
          <w:szCs w:val="24"/>
        </w:rPr>
        <w:t xml:space="preserve">В этой форме </w:t>
      </w:r>
      <w:r w:rsidR="00C236C0" w:rsidRPr="00CF27B3">
        <w:rPr>
          <w:sz w:val="24"/>
          <w:szCs w:val="24"/>
        </w:rPr>
        <w:t>Участник</w:t>
      </w:r>
      <w:r w:rsidRPr="00CF27B3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 w:rsidRPr="00CF27B3">
        <w:rPr>
          <w:sz w:val="24"/>
          <w:szCs w:val="24"/>
        </w:rPr>
        <w:fldChar w:fldCharType="begin"/>
      </w:r>
      <w:r w:rsidR="00007625" w:rsidRPr="00CF27B3">
        <w:rPr>
          <w:sz w:val="24"/>
          <w:szCs w:val="24"/>
        </w:rPr>
        <w:instrText xml:space="preserve"> REF _Ref440274159 \r \h  \* MERGEFORMAT </w:instrText>
      </w:r>
      <w:r w:rsidR="00007625" w:rsidRPr="00CF27B3">
        <w:rPr>
          <w:sz w:val="24"/>
          <w:szCs w:val="24"/>
        </w:rPr>
      </w:r>
      <w:r w:rsidR="00007625" w:rsidRPr="00CF27B3">
        <w:rPr>
          <w:sz w:val="24"/>
          <w:szCs w:val="24"/>
        </w:rPr>
        <w:fldChar w:fldCharType="separate"/>
      </w:r>
      <w:r w:rsidR="0000216B" w:rsidRPr="00CF27B3">
        <w:rPr>
          <w:sz w:val="24"/>
          <w:szCs w:val="24"/>
        </w:rPr>
        <w:t>4</w:t>
      </w:r>
      <w:r w:rsidR="00007625" w:rsidRPr="00CF27B3">
        <w:rPr>
          <w:sz w:val="24"/>
          <w:szCs w:val="24"/>
        </w:rPr>
        <w:fldChar w:fldCharType="end"/>
      </w:r>
      <w:r w:rsidRPr="00CF27B3">
        <w:rPr>
          <w:sz w:val="24"/>
          <w:szCs w:val="24"/>
        </w:rPr>
        <w:t>.</w:t>
      </w:r>
    </w:p>
    <w:p w:rsidR="004F4D80" w:rsidRPr="00CF27B3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F27B3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CF27B3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CF27B3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CF27B3">
        <w:rPr>
          <w:sz w:val="24"/>
          <w:szCs w:val="24"/>
        </w:rPr>
        <w:t>.</w:t>
      </w:r>
    </w:p>
    <w:p w:rsidR="004F4D80" w:rsidRPr="00CF27B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F27B3">
        <w:rPr>
          <w:sz w:val="24"/>
          <w:szCs w:val="24"/>
        </w:rPr>
        <w:t>Участник</w:t>
      </w:r>
      <w:r w:rsidR="004F4D80" w:rsidRPr="00CF27B3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11" w:name="_Ref55336398"/>
      <w:bookmarkStart w:id="1312" w:name="_Toc57314678"/>
      <w:bookmarkStart w:id="1313" w:name="_Toc69728992"/>
      <w:bookmarkStart w:id="1314" w:name="_Toc98253948"/>
      <w:bookmarkStart w:id="1315" w:name="_Toc165173874"/>
      <w:bookmarkStart w:id="1316" w:name="_Toc423423676"/>
      <w:bookmarkStart w:id="1317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11"/>
      <w:bookmarkEnd w:id="1312"/>
      <w:bookmarkEnd w:id="1313"/>
      <w:bookmarkEnd w:id="1314"/>
      <w:bookmarkEnd w:id="1315"/>
      <w:bookmarkEnd w:id="1316"/>
      <w:bookmarkEnd w:id="1317"/>
    </w:p>
    <w:p w:rsidR="004F4D80" w:rsidRPr="00382A07" w:rsidRDefault="004F4D80" w:rsidP="004F4D80">
      <w:pPr>
        <w:pStyle w:val="3"/>
        <w:rPr>
          <w:szCs w:val="24"/>
        </w:rPr>
      </w:pPr>
      <w:bookmarkStart w:id="1318" w:name="_Toc98253949"/>
      <w:bookmarkStart w:id="1319" w:name="_Toc157248201"/>
      <w:bookmarkStart w:id="1320" w:name="_Toc157496570"/>
      <w:bookmarkStart w:id="1321" w:name="_Toc158206109"/>
      <w:bookmarkStart w:id="1322" w:name="_Toc164057794"/>
      <w:bookmarkStart w:id="1323" w:name="_Toc164137144"/>
      <w:bookmarkStart w:id="1324" w:name="_Toc164161304"/>
      <w:bookmarkStart w:id="1325" w:name="_Toc165173875"/>
      <w:bookmarkStart w:id="1326" w:name="_Toc439170699"/>
      <w:bookmarkStart w:id="1327" w:name="_Toc439172801"/>
      <w:bookmarkStart w:id="1328" w:name="_Toc439173245"/>
      <w:bookmarkStart w:id="1329" w:name="_Toc439238241"/>
      <w:bookmarkStart w:id="1330" w:name="_Toc439252788"/>
      <w:bookmarkStart w:id="1331" w:name="_Toc439323762"/>
      <w:bookmarkStart w:id="1332" w:name="_Toc440357160"/>
      <w:bookmarkStart w:id="1333" w:name="_Toc440359712"/>
      <w:bookmarkStart w:id="1334" w:name="_Toc440632176"/>
      <w:bookmarkStart w:id="1335" w:name="_Toc440875996"/>
      <w:bookmarkStart w:id="1336" w:name="_Toc441131024"/>
      <w:bookmarkStart w:id="1337" w:name="_Toc447269841"/>
      <w:bookmarkStart w:id="1338" w:name="_Toc464120667"/>
      <w:bookmarkStart w:id="1339" w:name="_Toc466970587"/>
      <w:bookmarkStart w:id="1340" w:name="_Toc468462501"/>
      <w:bookmarkStart w:id="1341" w:name="_Toc469482094"/>
      <w:bookmarkStart w:id="1342" w:name="_Toc472411869"/>
      <w:bookmarkStart w:id="1343" w:name="_Toc498588954"/>
      <w:r w:rsidRPr="00382A07">
        <w:rPr>
          <w:szCs w:val="24"/>
        </w:rPr>
        <w:t>Форма Справки о кадровых ресурсах</w:t>
      </w:r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44" w:name="_Toc98253950"/>
      <w:bookmarkStart w:id="1345" w:name="_Toc157248202"/>
      <w:bookmarkStart w:id="1346" w:name="_Toc157496571"/>
      <w:bookmarkStart w:id="1347" w:name="_Toc158206110"/>
      <w:bookmarkStart w:id="1348" w:name="_Toc164057795"/>
      <w:bookmarkStart w:id="1349" w:name="_Toc164137145"/>
      <w:bookmarkStart w:id="1350" w:name="_Toc164161305"/>
      <w:bookmarkStart w:id="1351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52" w:name="_Toc439170700"/>
      <w:bookmarkStart w:id="1353" w:name="_Toc439172802"/>
      <w:bookmarkStart w:id="1354" w:name="_Toc439173246"/>
      <w:bookmarkStart w:id="1355" w:name="_Toc439238242"/>
      <w:bookmarkStart w:id="1356" w:name="_Toc439252789"/>
      <w:bookmarkStart w:id="1357" w:name="_Toc439323763"/>
      <w:bookmarkStart w:id="1358" w:name="_Toc440357161"/>
      <w:bookmarkStart w:id="1359" w:name="_Toc440359713"/>
      <w:bookmarkStart w:id="1360" w:name="_Toc440632177"/>
      <w:bookmarkStart w:id="1361" w:name="_Toc440875997"/>
      <w:bookmarkStart w:id="1362" w:name="_Toc441131025"/>
      <w:bookmarkStart w:id="1363" w:name="_Toc447269842"/>
      <w:bookmarkStart w:id="1364" w:name="_Toc464120668"/>
      <w:bookmarkStart w:id="1365" w:name="_Toc466970588"/>
      <w:bookmarkStart w:id="1366" w:name="_Toc468462502"/>
      <w:bookmarkStart w:id="1367" w:name="_Toc469482095"/>
      <w:bookmarkStart w:id="1368" w:name="_Toc472411870"/>
      <w:bookmarkStart w:id="1369" w:name="_Toc498588955"/>
      <w:r w:rsidRPr="00382A07">
        <w:rPr>
          <w:szCs w:val="24"/>
        </w:rPr>
        <w:lastRenderedPageBreak/>
        <w:t>Инструкции по заполнению</w:t>
      </w:r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70" w:name="_Toc165173881"/>
      <w:bookmarkStart w:id="1371" w:name="_Ref194749267"/>
      <w:bookmarkStart w:id="1372" w:name="_Toc423423677"/>
      <w:bookmarkStart w:id="1373" w:name="_Ref440271993"/>
      <w:bookmarkStart w:id="1374" w:name="_Ref440274659"/>
      <w:bookmarkStart w:id="1375" w:name="_Toc498588956"/>
      <w:bookmarkStart w:id="1376" w:name="_Ref90381523"/>
      <w:bookmarkStart w:id="1377" w:name="_Toc90385124"/>
      <w:bookmarkStart w:id="1378" w:name="_Ref96861029"/>
      <w:bookmarkStart w:id="1379" w:name="_Toc97651410"/>
      <w:bookmarkStart w:id="1380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70"/>
      <w:bookmarkEnd w:id="1371"/>
      <w:bookmarkEnd w:id="1372"/>
      <w:bookmarkEnd w:id="1373"/>
      <w:bookmarkEnd w:id="1374"/>
      <w:bookmarkEnd w:id="1375"/>
    </w:p>
    <w:p w:rsidR="004F4D80" w:rsidRPr="00382A07" w:rsidRDefault="004F4D80" w:rsidP="004F4D80">
      <w:pPr>
        <w:pStyle w:val="3"/>
        <w:rPr>
          <w:szCs w:val="24"/>
        </w:rPr>
      </w:pPr>
      <w:bookmarkStart w:id="1381" w:name="_Toc97651411"/>
      <w:bookmarkStart w:id="1382" w:name="_Toc98253956"/>
      <w:bookmarkStart w:id="1383" w:name="_Toc157248208"/>
      <w:bookmarkStart w:id="1384" w:name="_Toc157496577"/>
      <w:bookmarkStart w:id="1385" w:name="_Toc158206116"/>
      <w:bookmarkStart w:id="1386" w:name="_Toc164057801"/>
      <w:bookmarkStart w:id="1387" w:name="_Toc164137151"/>
      <w:bookmarkStart w:id="1388" w:name="_Toc164161311"/>
      <w:bookmarkStart w:id="1389" w:name="_Toc165173882"/>
      <w:bookmarkStart w:id="1390" w:name="_Toc439170702"/>
      <w:bookmarkStart w:id="1391" w:name="_Toc439172804"/>
      <w:bookmarkStart w:id="1392" w:name="_Toc439173248"/>
      <w:bookmarkStart w:id="1393" w:name="_Toc439238244"/>
      <w:bookmarkStart w:id="1394" w:name="_Toc439252791"/>
      <w:bookmarkStart w:id="1395" w:name="_Toc439323765"/>
      <w:bookmarkStart w:id="1396" w:name="_Toc440357163"/>
      <w:bookmarkStart w:id="1397" w:name="_Toc440359715"/>
      <w:bookmarkStart w:id="1398" w:name="_Toc440632179"/>
      <w:bookmarkStart w:id="1399" w:name="_Toc440875999"/>
      <w:bookmarkStart w:id="1400" w:name="_Toc441131027"/>
      <w:bookmarkStart w:id="1401" w:name="_Toc447269844"/>
      <w:bookmarkStart w:id="1402" w:name="_Toc464120670"/>
      <w:bookmarkStart w:id="1403" w:name="_Toc466970590"/>
      <w:bookmarkStart w:id="1404" w:name="_Toc468462504"/>
      <w:bookmarkStart w:id="1405" w:name="_Toc469482097"/>
      <w:bookmarkStart w:id="1406" w:name="_Toc472411872"/>
      <w:bookmarkStart w:id="1407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="00974336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>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08" w:name="_Toc97651412"/>
      <w:bookmarkStart w:id="1409" w:name="_Toc98253957"/>
      <w:bookmarkStart w:id="1410" w:name="_Toc157248209"/>
      <w:bookmarkStart w:id="1411" w:name="_Toc157496578"/>
      <w:bookmarkStart w:id="1412" w:name="_Toc158206117"/>
      <w:bookmarkStart w:id="1413" w:name="_Toc164057802"/>
      <w:bookmarkStart w:id="1414" w:name="_Toc164137152"/>
      <w:bookmarkStart w:id="1415" w:name="_Toc164161312"/>
      <w:bookmarkStart w:id="1416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17" w:name="_Toc439170703"/>
      <w:bookmarkStart w:id="1418" w:name="_Toc439172805"/>
      <w:bookmarkStart w:id="1419" w:name="_Toc439173249"/>
      <w:bookmarkStart w:id="1420" w:name="_Toc439238245"/>
      <w:bookmarkStart w:id="1421" w:name="_Toc439252792"/>
      <w:bookmarkStart w:id="1422" w:name="_Toc439323766"/>
      <w:bookmarkStart w:id="1423" w:name="_Toc440357164"/>
      <w:bookmarkStart w:id="1424" w:name="_Toc440359716"/>
      <w:bookmarkStart w:id="1425" w:name="_Toc440632180"/>
      <w:bookmarkStart w:id="1426" w:name="_Toc440876000"/>
      <w:bookmarkStart w:id="1427" w:name="_Toc441131028"/>
      <w:bookmarkStart w:id="1428" w:name="_Toc447269845"/>
      <w:bookmarkStart w:id="1429" w:name="_Toc464120671"/>
      <w:bookmarkStart w:id="1430" w:name="_Toc466970591"/>
      <w:bookmarkStart w:id="1431" w:name="_Toc468462505"/>
      <w:bookmarkStart w:id="1432" w:name="_Toc469482098"/>
      <w:bookmarkStart w:id="1433" w:name="_Toc472411873"/>
      <w:bookmarkStart w:id="1434" w:name="_Toc498588958"/>
      <w:r w:rsidRPr="00382A07">
        <w:rPr>
          <w:szCs w:val="24"/>
        </w:rPr>
        <w:lastRenderedPageBreak/>
        <w:t>Инструкции по заполнению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>.</w:t>
      </w:r>
      <w:r w:rsidR="00974336">
        <w:rPr>
          <w:sz w:val="24"/>
          <w:szCs w:val="24"/>
        </w:rPr>
        <w:t xml:space="preserve"> </w:t>
      </w:r>
      <w:r w:rsidR="004F4D80" w:rsidRPr="00382A07">
        <w:rPr>
          <w:sz w:val="24"/>
          <w:szCs w:val="24"/>
        </w:rPr>
        <w:t xml:space="preserve">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376"/>
    <w:bookmarkEnd w:id="1377"/>
    <w:bookmarkEnd w:id="1378"/>
    <w:bookmarkEnd w:id="1379"/>
    <w:bookmarkEnd w:id="1380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35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36" w:name="_Toc423423680"/>
      <w:bookmarkStart w:id="1437" w:name="_Ref440272035"/>
      <w:bookmarkStart w:id="1438" w:name="_Ref440274733"/>
      <w:bookmarkStart w:id="1439" w:name="_Ref444179578"/>
      <w:bookmarkStart w:id="1440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35"/>
      <w:bookmarkEnd w:id="1436"/>
      <w:bookmarkEnd w:id="1437"/>
      <w:bookmarkEnd w:id="1438"/>
      <w:bookmarkEnd w:id="1439"/>
      <w:bookmarkEnd w:id="1440"/>
    </w:p>
    <w:p w:rsidR="004F4D80" w:rsidRPr="001D6DBB" w:rsidRDefault="001D6DBB" w:rsidP="004F4D80">
      <w:pPr>
        <w:pStyle w:val="3"/>
        <w:rPr>
          <w:szCs w:val="24"/>
        </w:rPr>
      </w:pPr>
      <w:bookmarkStart w:id="1441" w:name="_Toc343690584"/>
      <w:bookmarkStart w:id="1442" w:name="_Toc372294428"/>
      <w:bookmarkStart w:id="1443" w:name="_Toc379288896"/>
      <w:bookmarkStart w:id="1444" w:name="_Toc384734780"/>
      <w:bookmarkStart w:id="1445" w:name="_Toc396984078"/>
      <w:bookmarkStart w:id="1446" w:name="_Toc423423681"/>
      <w:bookmarkStart w:id="1447" w:name="_Toc439170710"/>
      <w:bookmarkStart w:id="1448" w:name="_Toc439172812"/>
      <w:bookmarkStart w:id="1449" w:name="_Toc439173253"/>
      <w:bookmarkStart w:id="1450" w:name="_Toc439238249"/>
      <w:bookmarkStart w:id="1451" w:name="_Toc439252796"/>
      <w:bookmarkStart w:id="1452" w:name="_Toc439323770"/>
      <w:bookmarkStart w:id="1453" w:name="_Toc440361405"/>
      <w:bookmarkStart w:id="1454" w:name="_Toc440376287"/>
      <w:bookmarkStart w:id="1455" w:name="_Toc440382545"/>
      <w:bookmarkStart w:id="1456" w:name="_Toc440447215"/>
      <w:bookmarkStart w:id="1457" w:name="_Toc440632376"/>
      <w:bookmarkStart w:id="1458" w:name="_Toc440875148"/>
      <w:bookmarkStart w:id="1459" w:name="_Toc441131135"/>
      <w:bookmarkStart w:id="1460" w:name="_Toc441572140"/>
      <w:bookmarkStart w:id="1461" w:name="_Toc441575232"/>
      <w:bookmarkStart w:id="1462" w:name="_Toc442195898"/>
      <w:bookmarkStart w:id="1463" w:name="_Toc442251940"/>
      <w:bookmarkStart w:id="1464" w:name="_Toc442258889"/>
      <w:bookmarkStart w:id="1465" w:name="_Toc442259129"/>
      <w:bookmarkStart w:id="1466" w:name="_Toc447292892"/>
      <w:bookmarkStart w:id="1467" w:name="_Toc461808964"/>
      <w:bookmarkStart w:id="1468" w:name="_Toc463514796"/>
      <w:bookmarkStart w:id="1469" w:name="_Toc466967523"/>
      <w:bookmarkStart w:id="1470" w:name="_Toc467574715"/>
      <w:bookmarkStart w:id="1471" w:name="_Toc468441758"/>
      <w:bookmarkStart w:id="1472" w:name="_Toc469480233"/>
      <w:bookmarkStart w:id="1473" w:name="_Toc472409262"/>
      <w:bookmarkStart w:id="1474" w:name="_Toc498417409"/>
      <w:bookmarkStart w:id="1475" w:name="_Toc498588960"/>
      <w:r w:rsidRPr="001D6DBB">
        <w:rPr>
          <w:szCs w:val="24"/>
        </w:rPr>
        <w:t xml:space="preserve">Форма </w:t>
      </w:r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474"/>
      <w:bookmarkEnd w:id="1475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974336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974336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97433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476" w:name="_Toc343690585"/>
      <w:bookmarkStart w:id="1477" w:name="_Toc372294429"/>
      <w:bookmarkStart w:id="1478" w:name="_Toc379288897"/>
      <w:bookmarkStart w:id="1479" w:name="_Toc384734781"/>
      <w:bookmarkStart w:id="1480" w:name="_Toc396984079"/>
      <w:bookmarkStart w:id="1481" w:name="_Toc423423682"/>
      <w:bookmarkStart w:id="1482" w:name="_Toc439170711"/>
      <w:bookmarkStart w:id="1483" w:name="_Toc439172813"/>
      <w:bookmarkStart w:id="1484" w:name="_Toc439173254"/>
      <w:bookmarkStart w:id="1485" w:name="_Toc439238250"/>
      <w:bookmarkStart w:id="1486" w:name="_Toc439252797"/>
      <w:bookmarkStart w:id="1487" w:name="_Toc439323771"/>
      <w:bookmarkStart w:id="1488" w:name="_Toc440357169"/>
      <w:bookmarkStart w:id="1489" w:name="_Toc440359721"/>
      <w:bookmarkStart w:id="1490" w:name="_Toc440632185"/>
      <w:bookmarkStart w:id="1491" w:name="_Toc440876005"/>
      <w:bookmarkStart w:id="1492" w:name="_Toc441131033"/>
      <w:bookmarkStart w:id="1493" w:name="_Toc447269850"/>
      <w:bookmarkStart w:id="1494" w:name="_Toc464120676"/>
      <w:bookmarkStart w:id="1495" w:name="_Toc466970594"/>
      <w:bookmarkStart w:id="1496" w:name="_Toc468462508"/>
      <w:bookmarkStart w:id="1497" w:name="_Toc469482101"/>
      <w:bookmarkStart w:id="1498" w:name="_Toc472411876"/>
      <w:bookmarkStart w:id="1499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</w:t>
      </w:r>
      <w:proofErr w:type="gramStart"/>
      <w:r w:rsidRPr="001D6DBB">
        <w:rPr>
          <w:snapToGrid w:val="0"/>
          <w:sz w:val="24"/>
          <w:szCs w:val="24"/>
        </w:rPr>
        <w:t>,</w:t>
      </w:r>
      <w:proofErr w:type="gramEnd"/>
      <w:r w:rsidRPr="001D6DBB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</w:t>
      </w:r>
      <w:r w:rsidR="00974336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</w:t>
      </w:r>
      <w:r w:rsidR="00974336">
        <w:rPr>
          <w:sz w:val="24"/>
          <w:szCs w:val="24"/>
        </w:rPr>
        <w:t xml:space="preserve"> </w:t>
      </w:r>
      <w:r w:rsidRPr="001D6DBB">
        <w:rPr>
          <w:sz w:val="24"/>
          <w:szCs w:val="24"/>
        </w:rPr>
        <w:t>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00" w:name="_Toc329588495"/>
      <w:bookmarkStart w:id="1501" w:name="_Toc423423683"/>
      <w:bookmarkStart w:id="1502" w:name="_Ref440272051"/>
      <w:bookmarkStart w:id="1503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1135"/>
        <w:gridCol w:w="1056"/>
        <w:gridCol w:w="1296"/>
      </w:tblGrid>
      <w:tr w:rsidR="00B45AFF" w:rsidRPr="009040FF" w:rsidTr="00974336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974336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974336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974336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974336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974336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186828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18682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18682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18682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18682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18682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18682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18682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18682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18682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18682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18682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</w:t>
            </w:r>
            <w:r w:rsidR="00974336">
              <w:rPr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Cs w:val="0"/>
                <w:color w:val="000000"/>
                <w:sz w:val="14"/>
                <w:szCs w:val="16"/>
              </w:rPr>
              <w:t>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18682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18682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18682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18682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04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00"/>
      <w:bookmarkEnd w:id="1501"/>
      <w:bookmarkEnd w:id="1502"/>
      <w:bookmarkEnd w:id="1503"/>
      <w:bookmarkEnd w:id="1504"/>
    </w:p>
    <w:p w:rsidR="004F4D80" w:rsidRPr="00382A07" w:rsidRDefault="004F4D80" w:rsidP="004F4D80">
      <w:pPr>
        <w:pStyle w:val="3"/>
        <w:rPr>
          <w:szCs w:val="24"/>
        </w:rPr>
      </w:pPr>
      <w:bookmarkStart w:id="1505" w:name="_Toc343690587"/>
      <w:bookmarkStart w:id="1506" w:name="_Toc372294431"/>
      <w:bookmarkStart w:id="1507" w:name="_Toc379288899"/>
      <w:bookmarkStart w:id="1508" w:name="_Toc384734783"/>
      <w:bookmarkStart w:id="1509" w:name="_Toc396984081"/>
      <w:bookmarkStart w:id="1510" w:name="_Toc423423684"/>
      <w:bookmarkStart w:id="1511" w:name="_Toc439170713"/>
      <w:bookmarkStart w:id="1512" w:name="_Toc439172815"/>
      <w:bookmarkStart w:id="1513" w:name="_Toc439173256"/>
      <w:bookmarkStart w:id="1514" w:name="_Toc439238252"/>
      <w:bookmarkStart w:id="1515" w:name="_Toc439252799"/>
      <w:bookmarkStart w:id="1516" w:name="_Toc439323773"/>
      <w:bookmarkStart w:id="1517" w:name="_Toc440357171"/>
      <w:bookmarkStart w:id="1518" w:name="_Toc440359723"/>
      <w:bookmarkStart w:id="1519" w:name="_Toc440632187"/>
      <w:bookmarkStart w:id="1520" w:name="_Toc440876007"/>
      <w:bookmarkStart w:id="1521" w:name="_Toc441131035"/>
      <w:bookmarkStart w:id="1522" w:name="_Toc447269852"/>
      <w:bookmarkStart w:id="1523" w:name="_Toc464120678"/>
      <w:bookmarkStart w:id="1524" w:name="_Toc466970596"/>
      <w:bookmarkStart w:id="1525" w:name="_Toc468462510"/>
      <w:bookmarkStart w:id="1526" w:name="_Toc469482103"/>
      <w:bookmarkStart w:id="1527" w:name="_Toc472411878"/>
      <w:bookmarkStart w:id="1528" w:name="_Toc498588963"/>
      <w:r w:rsidRPr="00382A07">
        <w:rPr>
          <w:szCs w:val="24"/>
        </w:rPr>
        <w:t xml:space="preserve">Форма 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r w:rsidR="000D70B6" w:rsidRPr="00382A07">
        <w:rPr>
          <w:szCs w:val="24"/>
        </w:rPr>
        <w:t>Согласия на обработку персональных данных</w:t>
      </w:r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C4C08" w:rsidRPr="008434B4" w:rsidRDefault="003C4C08" w:rsidP="003C4C08">
      <w:pPr>
        <w:widowControl w:val="0"/>
        <w:tabs>
          <w:tab w:val="left" w:pos="0"/>
          <w:tab w:val="num" w:pos="1134"/>
        </w:tabs>
        <w:suppressAutoHyphens w:val="0"/>
        <w:spacing w:line="240" w:lineRule="auto"/>
        <w:ind w:firstLine="400"/>
        <w:jc w:val="center"/>
        <w:outlineLvl w:val="1"/>
        <w:rPr>
          <w:b/>
          <w:bCs w:val="0"/>
          <w:sz w:val="26"/>
          <w:szCs w:val="26"/>
          <w:lang w:eastAsia="ru-RU"/>
        </w:rPr>
      </w:pPr>
      <w:bookmarkStart w:id="1529" w:name="_Toc441572144"/>
      <w:bookmarkStart w:id="1530" w:name="_Toc441575236"/>
      <w:bookmarkStart w:id="1531" w:name="_Toc442195902"/>
      <w:bookmarkStart w:id="1532" w:name="_Toc442251944"/>
      <w:bookmarkStart w:id="1533" w:name="_Toc442258893"/>
      <w:bookmarkStart w:id="1534" w:name="_Toc442259133"/>
      <w:bookmarkStart w:id="1535" w:name="_Toc442265444"/>
      <w:bookmarkStart w:id="1536" w:name="_Toc447292650"/>
      <w:bookmarkStart w:id="1537" w:name="_Toc461809096"/>
      <w:bookmarkStart w:id="1538" w:name="_Toc463514515"/>
      <w:bookmarkStart w:id="1539" w:name="_Toc466908635"/>
      <w:bookmarkStart w:id="1540" w:name="_Toc468196574"/>
      <w:bookmarkStart w:id="1541" w:name="_Toc468446655"/>
      <w:bookmarkStart w:id="1542" w:name="_Toc468446849"/>
      <w:bookmarkStart w:id="1543" w:name="_Toc469479705"/>
      <w:bookmarkStart w:id="1544" w:name="_Toc471986655"/>
      <w:bookmarkStart w:id="1545" w:name="_Toc498509289"/>
      <w:bookmarkStart w:id="1546" w:name="_Toc439252801"/>
      <w:bookmarkStart w:id="1547" w:name="_Toc439323774"/>
      <w:bookmarkStart w:id="1548" w:name="_Toc440357172"/>
      <w:bookmarkStart w:id="1549" w:name="_Toc440359724"/>
      <w:bookmarkStart w:id="1550" w:name="_Toc440632188"/>
      <w:bookmarkStart w:id="1551" w:name="_Toc440876008"/>
      <w:bookmarkStart w:id="1552" w:name="_Toc441131036"/>
      <w:bookmarkStart w:id="1553" w:name="_Toc447269853"/>
      <w:bookmarkStart w:id="1554" w:name="_Toc464120679"/>
      <w:bookmarkStart w:id="1555" w:name="_Toc466970597"/>
      <w:bookmarkStart w:id="1556" w:name="_Toc468462511"/>
      <w:bookmarkStart w:id="1557" w:name="_Toc469482104"/>
      <w:bookmarkStart w:id="1558" w:name="_Toc472411879"/>
      <w:bookmarkStart w:id="1559" w:name="_Toc498588964"/>
      <w:r w:rsidRPr="008434B4">
        <w:rPr>
          <w:b/>
          <w:bCs w:val="0"/>
          <w:sz w:val="26"/>
          <w:szCs w:val="26"/>
          <w:lang w:eastAsia="ru-RU"/>
        </w:rPr>
        <w:t>Согласие на обработку персональных данных</w:t>
      </w:r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r w:rsidRPr="008434B4">
        <w:rPr>
          <w:b/>
          <w:bCs w:val="0"/>
          <w:sz w:val="26"/>
          <w:szCs w:val="26"/>
          <w:lang w:eastAsia="ru-RU"/>
        </w:rPr>
        <w:t xml:space="preserve"> </w:t>
      </w:r>
    </w:p>
    <w:p w:rsidR="003C4C08" w:rsidRPr="008434B4" w:rsidRDefault="003C4C08" w:rsidP="003C4C08">
      <w:pPr>
        <w:widowControl w:val="0"/>
        <w:tabs>
          <w:tab w:val="left" w:pos="0"/>
        </w:tabs>
        <w:suppressAutoHyphens w:val="0"/>
        <w:spacing w:line="240" w:lineRule="auto"/>
        <w:ind w:firstLine="400"/>
        <w:jc w:val="center"/>
        <w:rPr>
          <w:b/>
          <w:bCs w:val="0"/>
          <w:snapToGrid w:val="0"/>
          <w:sz w:val="26"/>
          <w:szCs w:val="26"/>
          <w:lang w:eastAsia="ru-RU"/>
        </w:rPr>
      </w:pPr>
      <w:r w:rsidRPr="008434B4">
        <w:rPr>
          <w:b/>
          <w:bCs w:val="0"/>
          <w:snapToGrid w:val="0"/>
          <w:sz w:val="26"/>
          <w:szCs w:val="26"/>
          <w:lang w:eastAsia="ru-RU"/>
        </w:rPr>
        <w:t xml:space="preserve">от «_____» ____________ 201____ г. 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8"/>
        <w:rPr>
          <w:bCs w:val="0"/>
          <w:snapToGrid w:val="0"/>
          <w:sz w:val="24"/>
          <w:szCs w:val="24"/>
          <w:lang w:eastAsia="ru-RU"/>
        </w:rPr>
      </w:pPr>
      <w:r w:rsidRPr="008434B4">
        <w:rPr>
          <w:bCs w:val="0"/>
          <w:snapToGrid w:val="0"/>
          <w:sz w:val="24"/>
          <w:szCs w:val="24"/>
          <w:lang w:eastAsia="ru-RU"/>
        </w:rPr>
        <w:t>Настоящим, ________________________________________________________,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jc w:val="center"/>
        <w:rPr>
          <w:b/>
          <w:bCs w:val="0"/>
          <w:i/>
          <w:sz w:val="24"/>
          <w:szCs w:val="24"/>
          <w:lang w:eastAsia="ru-RU"/>
        </w:rPr>
      </w:pPr>
      <w:proofErr w:type="gramStart"/>
      <w:r w:rsidRPr="008434B4">
        <w:rPr>
          <w:b/>
          <w:bCs w:val="0"/>
          <w:i/>
          <w:sz w:val="24"/>
          <w:szCs w:val="24"/>
          <w:lang w:eastAsia="ru-RU"/>
        </w:rPr>
        <w:t>(указывается</w:t>
      </w:r>
      <w:r w:rsidRPr="008434B4">
        <w:rPr>
          <w:bCs w:val="0"/>
          <w:sz w:val="24"/>
          <w:szCs w:val="24"/>
          <w:lang w:eastAsia="ru-RU"/>
        </w:rPr>
        <w:t xml:space="preserve"> </w:t>
      </w:r>
      <w:r w:rsidRPr="008434B4">
        <w:rPr>
          <w:b/>
          <w:bCs w:val="0"/>
          <w:i/>
          <w:sz w:val="24"/>
          <w:szCs w:val="24"/>
          <w:lang w:eastAsia="ru-RU"/>
        </w:rPr>
        <w:t>полное наименование участника закупочной процедуры</w:t>
      </w:r>
      <w:proofErr w:type="gramEnd"/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jc w:val="center"/>
        <w:rPr>
          <w:bCs w:val="0"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__________________________________________________________________________ (потенциального контрагента), контрагента)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rPr>
          <w:bCs w:val="0"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>Адрес регистрации: _______________________________________________________,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left="708" w:firstLine="1"/>
        <w:rPr>
          <w:b/>
          <w:bCs w:val="0"/>
          <w:i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 xml:space="preserve">Свидетельство о регистрации: ______________________________________________ </w:t>
      </w:r>
      <w:r w:rsidRPr="008434B4">
        <w:rPr>
          <w:b/>
          <w:bCs w:val="0"/>
          <w:i/>
          <w:sz w:val="24"/>
          <w:szCs w:val="24"/>
          <w:lang w:eastAsia="ru-RU"/>
        </w:rPr>
        <w:t>ИНН__________________________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rPr>
          <w:b/>
          <w:bCs w:val="0"/>
          <w:i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КПП__________________________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8"/>
        <w:rPr>
          <w:bCs w:val="0"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ОГРН_________________________</w:t>
      </w:r>
      <w:r w:rsidRPr="008434B4">
        <w:rPr>
          <w:bCs w:val="0"/>
          <w:sz w:val="24"/>
          <w:szCs w:val="24"/>
          <w:lang w:eastAsia="ru-RU"/>
        </w:rPr>
        <w:t>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rPr>
          <w:b/>
          <w:bCs w:val="0"/>
          <w:i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>в лице</w:t>
      </w:r>
      <w:r w:rsidRPr="008434B4">
        <w:rPr>
          <w:b/>
          <w:bCs w:val="0"/>
          <w:i/>
          <w:sz w:val="24"/>
          <w:szCs w:val="24"/>
          <w:lang w:eastAsia="ru-RU"/>
        </w:rPr>
        <w:t xml:space="preserve"> ___________________________________________________________________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i/>
          <w:iCs/>
          <w:sz w:val="24"/>
          <w:szCs w:val="24"/>
          <w:lang w:eastAsia="ru-RU"/>
        </w:rPr>
      </w:pPr>
      <w:proofErr w:type="gramStart"/>
      <w:r w:rsidRPr="008434B4">
        <w:rPr>
          <w:b/>
          <w:bCs w:val="0"/>
          <w:i/>
          <w:sz w:val="24"/>
          <w:szCs w:val="24"/>
          <w:lang w:eastAsia="ru-RU"/>
        </w:rPr>
        <w:t>(указывается Ф.И.О.,</w:t>
      </w:r>
      <w:r w:rsidRPr="008434B4">
        <w:rPr>
          <w:b/>
          <w:i/>
          <w:iCs/>
          <w:sz w:val="24"/>
          <w:szCs w:val="24"/>
          <w:lang w:eastAsia="ru-RU"/>
        </w:rPr>
        <w:t xml:space="preserve"> адрес, номер основного документа, удостоверяющего его личность,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rPr>
          <w:bCs w:val="0"/>
          <w:sz w:val="24"/>
          <w:szCs w:val="24"/>
          <w:lang w:eastAsia="ru-RU"/>
        </w:rPr>
      </w:pPr>
      <w:r w:rsidRPr="008434B4">
        <w:rPr>
          <w:b/>
          <w:i/>
          <w:iCs/>
          <w:sz w:val="24"/>
          <w:szCs w:val="24"/>
          <w:lang w:eastAsia="ru-RU"/>
        </w:rPr>
        <w:t>_____________________________________________________________________________,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540"/>
        <w:jc w:val="center"/>
        <w:rPr>
          <w:b/>
          <w:i/>
          <w:iCs/>
          <w:sz w:val="24"/>
          <w:szCs w:val="24"/>
          <w:lang w:eastAsia="ru-RU"/>
        </w:rPr>
      </w:pPr>
      <w:r w:rsidRPr="008434B4">
        <w:rPr>
          <w:b/>
          <w:i/>
          <w:iCs/>
          <w:sz w:val="24"/>
          <w:szCs w:val="24"/>
          <w:lang w:eastAsia="ru-RU"/>
        </w:rPr>
        <w:t>сведения о дате выдачи указанного документа и выдавшем его органе)*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before="120" w:line="240" w:lineRule="auto"/>
        <w:ind w:firstLine="400"/>
        <w:rPr>
          <w:bCs w:val="0"/>
          <w:sz w:val="24"/>
          <w:szCs w:val="24"/>
          <w:lang w:eastAsia="ru-RU"/>
        </w:rPr>
      </w:pPr>
      <w:proofErr w:type="gramStart"/>
      <w:r w:rsidRPr="008434B4">
        <w:rPr>
          <w:b/>
          <w:bCs w:val="0"/>
          <w:i/>
          <w:sz w:val="24"/>
          <w:szCs w:val="24"/>
          <w:lang w:eastAsia="ru-RU"/>
        </w:rPr>
        <w:t>действующего на основании _____________________________</w:t>
      </w:r>
      <w:r w:rsidRPr="008434B4">
        <w:rPr>
          <w:bCs w:val="0"/>
          <w:i/>
          <w:sz w:val="24"/>
          <w:szCs w:val="24"/>
          <w:lang w:eastAsia="ru-RU"/>
        </w:rPr>
        <w:t>,</w:t>
      </w:r>
      <w:r w:rsidRPr="008434B4">
        <w:rPr>
          <w:b/>
          <w:bCs w:val="0"/>
          <w:i/>
          <w:sz w:val="24"/>
          <w:szCs w:val="24"/>
          <w:lang w:eastAsia="ru-RU"/>
        </w:rPr>
        <w:t xml:space="preserve"> </w:t>
      </w:r>
      <w:r w:rsidRPr="008434B4">
        <w:rPr>
          <w:bCs w:val="0"/>
          <w:sz w:val="24"/>
          <w:szCs w:val="24"/>
          <w:lang w:eastAsia="ru-RU"/>
        </w:rPr>
        <w:t xml:space="preserve">дает свое согласие </w:t>
      </w:r>
      <w:r w:rsidRPr="008434B4">
        <w:rPr>
          <w:b/>
          <w:bCs w:val="0"/>
          <w:snapToGrid w:val="0"/>
          <w:sz w:val="24"/>
          <w:szCs w:val="24"/>
          <w:lang w:eastAsia="ru-RU"/>
        </w:rPr>
        <w:t>Публичному акционерному обществу «МРСК Центра»</w:t>
      </w:r>
      <w:r w:rsidRPr="008434B4">
        <w:rPr>
          <w:bCs w:val="0"/>
          <w:snapToGrid w:val="0"/>
          <w:sz w:val="24"/>
          <w:szCs w:val="24"/>
          <w:lang w:eastAsia="ru-RU"/>
        </w:rPr>
        <w:t>, зарегистрированному по адресу:</w:t>
      </w:r>
      <w:proofErr w:type="gramEnd"/>
      <w:r w:rsidRPr="008434B4">
        <w:rPr>
          <w:bCs w:val="0"/>
          <w:snapToGrid w:val="0"/>
          <w:sz w:val="24"/>
          <w:szCs w:val="24"/>
          <w:lang w:eastAsia="ru-RU"/>
        </w:rPr>
        <w:t xml:space="preserve"> </w:t>
      </w:r>
      <w:proofErr w:type="gramStart"/>
      <w:r w:rsidRPr="008434B4">
        <w:rPr>
          <w:bCs w:val="0"/>
          <w:iCs/>
          <w:sz w:val="24"/>
          <w:szCs w:val="24"/>
          <w:lang w:eastAsia="ru-RU"/>
        </w:rPr>
        <w:t xml:space="preserve">РФ, 127018, г. Москва, ул. 2-я Ямская, 4 </w:t>
      </w:r>
      <w:r w:rsidRPr="008434B4">
        <w:rPr>
          <w:bCs w:val="0"/>
          <w:sz w:val="24"/>
          <w:szCs w:val="24"/>
          <w:lang w:eastAsia="ru-RU"/>
        </w:rPr>
        <w:t>и</w:t>
      </w:r>
      <w:r w:rsidRPr="008434B4">
        <w:rPr>
          <w:bCs w:val="0"/>
          <w:i/>
          <w:sz w:val="24"/>
          <w:szCs w:val="24"/>
          <w:lang w:eastAsia="ru-RU"/>
        </w:rPr>
        <w:t xml:space="preserve"> </w:t>
      </w:r>
      <w:r w:rsidRPr="008434B4">
        <w:rPr>
          <w:b/>
          <w:bCs w:val="0"/>
          <w:sz w:val="24"/>
          <w:szCs w:val="24"/>
          <w:lang w:eastAsia="ru-RU"/>
        </w:rPr>
        <w:t>Публичному акционерному обществу «Российские сети»</w:t>
      </w:r>
      <w:r w:rsidRPr="008434B4">
        <w:rPr>
          <w:bCs w:val="0"/>
          <w:sz w:val="24"/>
          <w:szCs w:val="24"/>
          <w:lang w:eastAsia="ru-RU"/>
        </w:rPr>
        <w:t xml:space="preserve">, </w:t>
      </w:r>
      <w:r w:rsidRPr="008434B4">
        <w:rPr>
          <w:bCs w:val="0"/>
          <w:snapToGrid w:val="0"/>
          <w:sz w:val="24"/>
          <w:szCs w:val="24"/>
          <w:lang w:eastAsia="ru-RU"/>
        </w:rPr>
        <w:t>зарегистрированному по адресу: г. Москва, ул. Беловежская, 4, в отношении</w:t>
      </w:r>
      <w:r w:rsidRPr="008434B4">
        <w:rPr>
          <w:bCs w:val="0"/>
          <w:sz w:val="24"/>
          <w:szCs w:val="24"/>
          <w:lang w:eastAsia="ru-RU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8434B4">
        <w:rPr>
          <w:bCs w:val="0"/>
          <w:sz w:val="24"/>
          <w:szCs w:val="24"/>
          <w:lang w:eastAsia="ru-RU"/>
        </w:rPr>
        <w:t>субконтрагентов</w:t>
      </w:r>
      <w:proofErr w:type="spellEnd"/>
      <w:r w:rsidRPr="008434B4">
        <w:rPr>
          <w:bCs w:val="0"/>
          <w:sz w:val="24"/>
          <w:szCs w:val="24"/>
          <w:lang w:eastAsia="ru-RU"/>
        </w:rPr>
        <w:t xml:space="preserve">: </w:t>
      </w:r>
      <w:r w:rsidRPr="008434B4">
        <w:rPr>
          <w:bCs w:val="0"/>
          <w:snapToGrid w:val="0"/>
          <w:sz w:val="24"/>
          <w:szCs w:val="24"/>
          <w:lang w:eastAsia="ru-RU"/>
        </w:rPr>
        <w:t>фамилия имя отчество, серия и номер документа, удостоверяющего личность, сведения о дате</w:t>
      </w:r>
      <w:proofErr w:type="gramEnd"/>
      <w:r w:rsidRPr="008434B4">
        <w:rPr>
          <w:bCs w:val="0"/>
          <w:snapToGrid w:val="0"/>
          <w:sz w:val="24"/>
          <w:szCs w:val="24"/>
          <w:lang w:eastAsia="ru-RU"/>
        </w:rPr>
        <w:t xml:space="preserve"> </w:t>
      </w:r>
      <w:proofErr w:type="gramStart"/>
      <w:r w:rsidRPr="008434B4">
        <w:rPr>
          <w:bCs w:val="0"/>
          <w:snapToGrid w:val="0"/>
          <w:sz w:val="24"/>
          <w:szCs w:val="24"/>
          <w:lang w:eastAsia="ru-RU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8434B4">
        <w:rPr>
          <w:bCs w:val="0"/>
          <w:sz w:val="24"/>
          <w:szCs w:val="24"/>
          <w:lang w:eastAsia="ru-RU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8434B4">
        <w:rPr>
          <w:bCs w:val="0"/>
          <w:sz w:val="24"/>
          <w:szCs w:val="24"/>
          <w:lang w:eastAsia="ru-RU"/>
        </w:rPr>
        <w:t>Росфинмониторинг</w:t>
      </w:r>
      <w:proofErr w:type="spellEnd"/>
      <w:r w:rsidRPr="008434B4">
        <w:rPr>
          <w:bCs w:val="0"/>
          <w:sz w:val="24"/>
          <w:szCs w:val="24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8434B4">
        <w:rPr>
          <w:bCs w:val="0"/>
          <w:sz w:val="24"/>
          <w:szCs w:val="24"/>
          <w:lang w:eastAsia="ru-RU"/>
        </w:rPr>
        <w:t xml:space="preserve"> собственников (участников, учредителей, акционеров) и бенефициаров.**</w:t>
      </w:r>
    </w:p>
    <w:p w:rsidR="003C4C08" w:rsidRPr="008434B4" w:rsidRDefault="003C4C08" w:rsidP="003C4C08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  <w:proofErr w:type="gramStart"/>
      <w:r w:rsidRPr="008434B4">
        <w:rPr>
          <w:bCs w:val="0"/>
          <w:snapToGrid w:val="0"/>
          <w:sz w:val="24"/>
          <w:szCs w:val="24"/>
          <w:lang w:eastAsia="ru-RU"/>
        </w:rPr>
        <w:t xml:space="preserve">Цель обработки персональных данных: </w:t>
      </w:r>
      <w:r w:rsidRPr="008434B4">
        <w:rPr>
          <w:bCs w:val="0"/>
          <w:sz w:val="24"/>
          <w:szCs w:val="24"/>
          <w:lang w:eastAsia="ru-RU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8434B4">
        <w:rPr>
          <w:bCs w:val="0"/>
          <w:snapToGrid w:val="0"/>
          <w:sz w:val="24"/>
          <w:szCs w:val="24"/>
          <w:lang w:eastAsia="ru-RU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8434B4">
        <w:rPr>
          <w:bCs w:val="0"/>
          <w:snapToGrid w:val="0"/>
          <w:sz w:val="24"/>
          <w:szCs w:val="24"/>
          <w:lang w:eastAsia="ru-RU"/>
        </w:rPr>
        <w:t xml:space="preserve"> </w:t>
      </w:r>
      <w:r w:rsidRPr="008434B4">
        <w:rPr>
          <w:bCs w:val="0"/>
          <w:snapToGrid w:val="0"/>
          <w:sz w:val="24"/>
          <w:szCs w:val="24"/>
          <w:lang w:eastAsia="ru-RU"/>
        </w:rPr>
        <w:lastRenderedPageBreak/>
        <w:t>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3C4C08" w:rsidP="003C4C08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8434B4">
        <w:rPr>
          <w:bCs w:val="0"/>
          <w:snapToGrid w:val="0"/>
          <w:sz w:val="24"/>
          <w:szCs w:val="24"/>
          <w:lang w:eastAsia="ru-RU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8434B4">
        <w:rPr>
          <w:bCs w:val="0"/>
          <w:snapToGrid w:val="0"/>
          <w:color w:val="000000"/>
          <w:sz w:val="24"/>
          <w:szCs w:val="24"/>
          <w:lang w:eastAsia="ru-RU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</w:t>
      </w:r>
      <w:r w:rsidR="00974336">
        <w:rPr>
          <w:bCs w:val="0"/>
          <w:color w:val="000000"/>
          <w:sz w:val="26"/>
          <w:szCs w:val="26"/>
          <w:lang w:eastAsia="ru-RU"/>
        </w:rPr>
        <w:tab/>
      </w:r>
      <w:r w:rsidR="00974336">
        <w:rPr>
          <w:bCs w:val="0"/>
          <w:color w:val="000000"/>
          <w:sz w:val="26"/>
          <w:szCs w:val="26"/>
          <w:lang w:eastAsia="ru-RU"/>
        </w:rPr>
        <w:tab/>
      </w:r>
      <w:r w:rsidR="00974336">
        <w:rPr>
          <w:bCs w:val="0"/>
          <w:color w:val="000000"/>
          <w:sz w:val="26"/>
          <w:szCs w:val="26"/>
          <w:lang w:eastAsia="ru-RU"/>
        </w:rPr>
        <w:tab/>
      </w:r>
      <w:r w:rsidR="00974336">
        <w:rPr>
          <w:bCs w:val="0"/>
          <w:color w:val="000000"/>
          <w:sz w:val="26"/>
          <w:szCs w:val="26"/>
          <w:lang w:eastAsia="ru-RU"/>
        </w:rPr>
        <w:tab/>
      </w:r>
      <w:r w:rsidRPr="008434B4">
        <w:rPr>
          <w:bCs w:val="0"/>
          <w:color w:val="000000"/>
          <w:sz w:val="26"/>
          <w:szCs w:val="26"/>
          <w:lang w:eastAsia="ru-RU"/>
        </w:rPr>
        <w:t>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>)</w:t>
      </w:r>
      <w:r w:rsidR="00974336">
        <w:rPr>
          <w:bCs w:val="0"/>
          <w:sz w:val="26"/>
          <w:szCs w:val="26"/>
          <w:lang w:eastAsia="ru-RU"/>
        </w:rPr>
        <w:tab/>
      </w:r>
      <w:r w:rsidR="00974336">
        <w:rPr>
          <w:bCs w:val="0"/>
          <w:sz w:val="26"/>
          <w:szCs w:val="26"/>
          <w:lang w:eastAsia="ru-RU"/>
        </w:rPr>
        <w:tab/>
      </w:r>
      <w:r w:rsidR="00974336">
        <w:rPr>
          <w:bCs w:val="0"/>
          <w:sz w:val="26"/>
          <w:szCs w:val="26"/>
          <w:lang w:eastAsia="ru-RU"/>
        </w:rPr>
        <w:tab/>
      </w:r>
      <w:r w:rsidR="00974336">
        <w:rPr>
          <w:bCs w:val="0"/>
          <w:sz w:val="26"/>
          <w:szCs w:val="26"/>
          <w:lang w:eastAsia="ru-RU"/>
        </w:rPr>
        <w:tab/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</w:p>
    <w:p w:rsidR="003C4C08" w:rsidRPr="008434B4" w:rsidRDefault="003C4C08" w:rsidP="003C4C08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8434B4">
        <w:rPr>
          <w:bCs w:val="0"/>
          <w:sz w:val="24"/>
          <w:szCs w:val="24"/>
        </w:rPr>
        <w:t>*Указывается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</w:t>
      </w:r>
    </w:p>
    <w:p w:rsidR="003C4C08" w:rsidRPr="008434B4" w:rsidRDefault="003C4C08" w:rsidP="003C4C08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proofErr w:type="gramStart"/>
      <w:r w:rsidRPr="008434B4">
        <w:rPr>
          <w:bCs w:val="0"/>
          <w:sz w:val="24"/>
          <w:szCs w:val="24"/>
        </w:rPr>
        <w:t xml:space="preserve">**Заполнение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8434B4">
        <w:rPr>
          <w:bCs w:val="0"/>
          <w:sz w:val="24"/>
          <w:szCs w:val="24"/>
        </w:rPr>
        <w:t>субконтрагентов</w:t>
      </w:r>
      <w:proofErr w:type="spellEnd"/>
      <w:r w:rsidRPr="008434B4">
        <w:rPr>
          <w:bCs w:val="0"/>
          <w:sz w:val="24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8434B4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8434B4">
        <w:rPr>
          <w:bCs w:val="0"/>
          <w:sz w:val="24"/>
          <w:szCs w:val="24"/>
        </w:rPr>
        <w:t>субконтрагента</w:t>
      </w:r>
      <w:proofErr w:type="spellEnd"/>
      <w:r w:rsidRPr="008434B4">
        <w:rPr>
          <w:bCs w:val="0"/>
          <w:sz w:val="24"/>
          <w:szCs w:val="24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8434B4">
        <w:rPr>
          <w:bCs w:val="0"/>
          <w:sz w:val="24"/>
          <w:szCs w:val="24"/>
        </w:rPr>
        <w:t>субконтрагентов</w:t>
      </w:r>
      <w:proofErr w:type="spellEnd"/>
      <w:r w:rsidRPr="008434B4">
        <w:rPr>
          <w:bCs w:val="0"/>
          <w:sz w:val="24"/>
          <w:szCs w:val="24"/>
        </w:rPr>
        <w:t xml:space="preserve"> согласие на представление (обработку) ПАО «Россети», ПАО «МРСК Центра» и в уполномоченные государственные органы указанных сведений.</w:t>
      </w:r>
    </w:p>
    <w:p w:rsidR="003C4C08" w:rsidRPr="003C4C08" w:rsidRDefault="003C4C08" w:rsidP="003C4C08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3C4C08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60" w:name="_Ref440272256"/>
      <w:bookmarkStart w:id="1561" w:name="_Ref440272678"/>
      <w:bookmarkStart w:id="1562" w:name="_Ref440274944"/>
      <w:bookmarkStart w:id="1563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60"/>
      <w:bookmarkEnd w:id="1561"/>
      <w:bookmarkEnd w:id="1562"/>
      <w:bookmarkEnd w:id="1563"/>
    </w:p>
    <w:p w:rsidR="007A6A39" w:rsidRPr="00382A07" w:rsidRDefault="007A6A39" w:rsidP="007A6A39">
      <w:pPr>
        <w:pStyle w:val="3"/>
        <w:rPr>
          <w:szCs w:val="24"/>
        </w:rPr>
      </w:pPr>
      <w:bookmarkStart w:id="1564" w:name="_Toc439170715"/>
      <w:bookmarkStart w:id="1565" w:name="_Toc439172817"/>
      <w:bookmarkStart w:id="1566" w:name="_Toc439173259"/>
      <w:bookmarkStart w:id="1567" w:name="_Toc439238255"/>
      <w:bookmarkStart w:id="1568" w:name="_Toc439252803"/>
      <w:bookmarkStart w:id="1569" w:name="_Toc439323776"/>
      <w:bookmarkStart w:id="1570" w:name="_Toc440357174"/>
      <w:bookmarkStart w:id="1571" w:name="_Toc440359726"/>
      <w:bookmarkStart w:id="1572" w:name="_Toc440632190"/>
      <w:bookmarkStart w:id="1573" w:name="_Toc440876010"/>
      <w:bookmarkStart w:id="1574" w:name="_Toc441131038"/>
      <w:bookmarkStart w:id="1575" w:name="_Toc447269855"/>
      <w:bookmarkStart w:id="1576" w:name="_Toc464120683"/>
      <w:bookmarkStart w:id="1577" w:name="_Toc466970601"/>
      <w:bookmarkStart w:id="1578" w:name="_Toc468462515"/>
      <w:bookmarkStart w:id="1579" w:name="_Toc469482108"/>
      <w:bookmarkStart w:id="1580" w:name="_Toc472411883"/>
      <w:bookmarkStart w:id="1581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7A6A39" w:rsidRPr="003B6D03" w:rsidRDefault="007A6A39" w:rsidP="003B6D03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3B6D03">
        <w:rPr>
          <w:sz w:val="24"/>
          <w:szCs w:val="24"/>
        </w:rPr>
        <w:t xml:space="preserve">Участник, подавший Заявку на участие в </w:t>
      </w:r>
      <w:r w:rsidR="003B6D03" w:rsidRPr="003B6D03">
        <w:rPr>
          <w:sz w:val="24"/>
          <w:szCs w:val="24"/>
        </w:rPr>
        <w:t xml:space="preserve">открытом запросе предложений на право заключения Договора на поставку детских новогодних подарков для нужд ПАО «МРСК Центра» (филиала «Смоленскэнерго») </w:t>
      </w:r>
      <w:r w:rsidRPr="003B6D03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B6D03">
        <w:rPr>
          <w:sz w:val="24"/>
          <w:szCs w:val="24"/>
        </w:rPr>
        <w:t>в</w:t>
      </w:r>
      <w:r w:rsidRPr="003B6D03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</w:t>
      </w:r>
      <w:proofErr w:type="gramEnd"/>
      <w:r w:rsidRPr="003B6D03">
        <w:rPr>
          <w:sz w:val="24"/>
          <w:szCs w:val="24"/>
        </w:rPr>
        <w:t xml:space="preserve"> 2) предоставлять достоверные и </w:t>
      </w:r>
      <w:r w:rsidR="00D4486F" w:rsidRPr="003B6D03">
        <w:rPr>
          <w:sz w:val="24"/>
          <w:szCs w:val="24"/>
        </w:rPr>
        <w:t xml:space="preserve">нефальсифицированные </w:t>
      </w:r>
      <w:r w:rsidRPr="003B6D03">
        <w:rPr>
          <w:sz w:val="24"/>
          <w:szCs w:val="24"/>
        </w:rPr>
        <w:t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B10F18" w:rsidRPr="003B6D03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26A75" w:rsidRPr="003B6D03">
        <w:rPr>
          <w:sz w:val="24"/>
          <w:szCs w:val="24"/>
        </w:rPr>
        <w:t xml:space="preserve">; </w:t>
      </w:r>
      <w:r w:rsidR="002F7C72" w:rsidRPr="003B6D03">
        <w:rPr>
          <w:sz w:val="24"/>
          <w:szCs w:val="24"/>
        </w:rPr>
        <w:t>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2F7C72" w:rsidRPr="003B6D03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5479E8" w:rsidRPr="003B6D03">
        <w:rPr>
          <w:sz w:val="24"/>
          <w:szCs w:val="24"/>
        </w:rPr>
        <w:t>)</w:t>
      </w:r>
      <w:r w:rsidR="002F7C72" w:rsidRPr="003B6D03">
        <w:rPr>
          <w:sz w:val="24"/>
          <w:szCs w:val="24"/>
        </w:rPr>
        <w:t>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7A6A39" w:rsidRPr="003B6D03" w:rsidRDefault="007A6A39" w:rsidP="00311F48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3B6D03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в </w:t>
      </w:r>
      <w:r w:rsidR="003B6D03" w:rsidRPr="003B6D03">
        <w:rPr>
          <w:sz w:val="24"/>
          <w:szCs w:val="24"/>
        </w:rPr>
        <w:t xml:space="preserve">открытом запросе предложений на право заключения Договора на поставку детских новогодних подарков для нужд ПАО «МРСК Центра» (филиала «Смоленскэнерго») </w:t>
      </w:r>
      <w:r w:rsidRPr="003B6D03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</w:t>
      </w:r>
      <w:proofErr w:type="gramEnd"/>
      <w:r w:rsidRPr="003B6D03">
        <w:rPr>
          <w:sz w:val="24"/>
          <w:szCs w:val="24"/>
        </w:rPr>
        <w:t xml:space="preserve">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 xml:space="preserve">, предложившим наилучшую заявку, либо единственным Участником, соответствующим </w:t>
      </w:r>
      <w:r w:rsidR="00B10F18" w:rsidRPr="00B10F18">
        <w:rPr>
          <w:sz w:val="24"/>
          <w:szCs w:val="24"/>
        </w:rPr>
        <w:lastRenderedPageBreak/>
        <w:t>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</w:t>
      </w:r>
      <w:r w:rsidR="005479E8">
        <w:rPr>
          <w:sz w:val="24"/>
          <w:szCs w:val="24"/>
        </w:rPr>
        <w:t>по запросу предложений порядке</w:t>
      </w:r>
      <w:r w:rsidR="009832F9" w:rsidRPr="005479E8">
        <w:rPr>
          <w:sz w:val="24"/>
          <w:szCs w:val="24"/>
        </w:rPr>
        <w:t xml:space="preserve">; </w:t>
      </w:r>
      <w:proofErr w:type="gramStart"/>
      <w:r w:rsidR="005479E8" w:rsidRPr="005479E8">
        <w:rPr>
          <w:sz w:val="24"/>
          <w:szCs w:val="24"/>
        </w:rPr>
        <w:t>4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82A07">
        <w:rPr>
          <w:sz w:val="24"/>
          <w:szCs w:val="24"/>
        </w:rPr>
        <w:t>предоставлять иные документы</w:t>
      </w:r>
      <w:proofErr w:type="gramEnd"/>
      <w:r w:rsidRPr="00382A07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582" w:name="_Toc439170716"/>
      <w:bookmarkStart w:id="1583" w:name="_Toc439172818"/>
      <w:bookmarkStart w:id="1584" w:name="_Toc439173260"/>
      <w:bookmarkStart w:id="1585" w:name="_Toc439238256"/>
      <w:bookmarkStart w:id="1586" w:name="_Toc439252804"/>
      <w:bookmarkStart w:id="1587" w:name="_Toc439323777"/>
      <w:bookmarkStart w:id="1588" w:name="_Toc440357175"/>
      <w:bookmarkStart w:id="1589" w:name="_Toc440359727"/>
      <w:bookmarkStart w:id="1590" w:name="_Toc440632191"/>
      <w:bookmarkStart w:id="1591" w:name="_Toc440876011"/>
      <w:bookmarkStart w:id="1592" w:name="_Toc441131039"/>
      <w:bookmarkStart w:id="1593" w:name="_Toc447269856"/>
      <w:bookmarkStart w:id="1594" w:name="_Toc464120684"/>
      <w:bookmarkStart w:id="1595" w:name="_Toc466970602"/>
      <w:bookmarkStart w:id="1596" w:name="_Toc468462516"/>
      <w:bookmarkStart w:id="1597" w:name="_Toc469482109"/>
      <w:bookmarkStart w:id="1598" w:name="_Toc472411884"/>
      <w:bookmarkStart w:id="1599" w:name="_Toc498588969"/>
      <w:r w:rsidRPr="00382A07">
        <w:rPr>
          <w:szCs w:val="24"/>
        </w:rPr>
        <w:lastRenderedPageBreak/>
        <w:t>Инструкции по заполнению</w:t>
      </w:r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00" w:name="_Toc426108836"/>
      <w:bookmarkStart w:id="1601" w:name="_Ref441574460"/>
      <w:bookmarkStart w:id="1602" w:name="_Ref441574649"/>
      <w:bookmarkStart w:id="1603" w:name="_Toc441575251"/>
      <w:bookmarkStart w:id="1604" w:name="_Ref442187883"/>
      <w:bookmarkStart w:id="1605" w:name="_Ref467569419"/>
      <w:bookmarkStart w:id="1606" w:name="_Toc498588970"/>
      <w:r w:rsidRPr="00382A07">
        <w:lastRenderedPageBreak/>
        <w:t>Расписка</w:t>
      </w:r>
      <w:r w:rsidR="00974336">
        <w:t xml:space="preserve"> </w:t>
      </w:r>
      <w:r w:rsidRPr="00382A07">
        <w:t>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00"/>
      <w:bookmarkEnd w:id="1601"/>
      <w:bookmarkEnd w:id="1602"/>
      <w:bookmarkEnd w:id="1603"/>
      <w:bookmarkEnd w:id="1604"/>
      <w:bookmarkEnd w:id="1605"/>
      <w:bookmarkEnd w:id="1606"/>
    </w:p>
    <w:p w:rsidR="00726A75" w:rsidRPr="00382A07" w:rsidRDefault="00726A75" w:rsidP="00726A75">
      <w:pPr>
        <w:pStyle w:val="3"/>
        <w:rPr>
          <w:szCs w:val="24"/>
        </w:rPr>
      </w:pPr>
      <w:bookmarkStart w:id="1607" w:name="_Toc426108837"/>
      <w:bookmarkStart w:id="1608" w:name="_Ref441574456"/>
      <w:bookmarkStart w:id="1609" w:name="_Toc441575252"/>
      <w:bookmarkStart w:id="1610" w:name="_Toc447269864"/>
      <w:bookmarkStart w:id="1611" w:name="_Toc464120686"/>
      <w:bookmarkStart w:id="1612" w:name="_Toc466970604"/>
      <w:bookmarkStart w:id="1613" w:name="_Toc468462518"/>
      <w:bookmarkStart w:id="1614" w:name="_Toc469482111"/>
      <w:bookmarkStart w:id="1615" w:name="_Toc472411886"/>
      <w:bookmarkStart w:id="1616" w:name="_Toc498588971"/>
      <w:r w:rsidRPr="00382A07">
        <w:rPr>
          <w:szCs w:val="24"/>
        </w:rPr>
        <w:t>Форма Расписки</w:t>
      </w:r>
      <w:r w:rsidR="00974336">
        <w:rPr>
          <w:szCs w:val="24"/>
        </w:rPr>
        <w:t xml:space="preserve"> </w:t>
      </w:r>
      <w:r w:rsidRPr="00382A07">
        <w:rPr>
          <w:szCs w:val="24"/>
        </w:rPr>
        <w:t xml:space="preserve">сдачи-приемки </w:t>
      </w:r>
      <w:bookmarkEnd w:id="1607"/>
      <w:r w:rsidRPr="00382A07">
        <w:rPr>
          <w:szCs w:val="24"/>
        </w:rPr>
        <w:t>соглашения о неустойке</w:t>
      </w:r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</w:t>
      </w:r>
      <w:r w:rsidR="00974336">
        <w:rPr>
          <w:b/>
          <w:sz w:val="24"/>
          <w:szCs w:val="24"/>
        </w:rPr>
        <w:t xml:space="preserve"> </w:t>
      </w:r>
      <w:r w:rsidRPr="00382A07">
        <w:rPr>
          <w:b/>
          <w:sz w:val="24"/>
          <w:szCs w:val="24"/>
        </w:rPr>
        <w:t>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3B6D03" w:rsidP="003B6D03">
            <w:pPr>
              <w:pStyle w:val="afd"/>
              <w:rPr>
                <w:sz w:val="24"/>
                <w:szCs w:val="24"/>
              </w:rPr>
            </w:pPr>
            <w:r w:rsidRPr="003B6D03">
              <w:rPr>
                <w:sz w:val="22"/>
                <w:szCs w:val="22"/>
              </w:rPr>
              <w:t>Открыт</w:t>
            </w:r>
            <w:r>
              <w:rPr>
                <w:sz w:val="22"/>
                <w:szCs w:val="22"/>
              </w:rPr>
              <w:t>ый</w:t>
            </w:r>
            <w:r w:rsidRPr="003B6D03">
              <w:rPr>
                <w:sz w:val="22"/>
                <w:szCs w:val="22"/>
              </w:rPr>
              <w:t xml:space="preserve"> запрос предложений на право заключения Договора</w:t>
            </w:r>
            <w:r w:rsidRPr="003B6D03">
              <w:rPr>
                <w:bCs/>
                <w:sz w:val="22"/>
                <w:szCs w:val="22"/>
              </w:rPr>
              <w:t xml:space="preserve"> </w:t>
            </w:r>
            <w:r w:rsidRPr="003B6D03">
              <w:rPr>
                <w:sz w:val="22"/>
                <w:szCs w:val="22"/>
              </w:rPr>
              <w:t>на поставку детских новогодних подарков для нужд ПАО «МРСК Центра» (филиала «Смоленскэнерго»)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17" w:name="_Toc426108838"/>
      <w:bookmarkStart w:id="1618" w:name="_Toc441575253"/>
      <w:bookmarkStart w:id="1619" w:name="_Toc447269865"/>
      <w:bookmarkStart w:id="1620" w:name="_Toc464120687"/>
      <w:bookmarkStart w:id="1621" w:name="_Toc466970605"/>
      <w:bookmarkStart w:id="1622" w:name="_Toc468462519"/>
      <w:bookmarkStart w:id="1623" w:name="_Toc469482112"/>
      <w:bookmarkStart w:id="1624" w:name="_Toc472411887"/>
      <w:bookmarkStart w:id="1625" w:name="_Toc498588972"/>
      <w:r w:rsidRPr="00382A07">
        <w:rPr>
          <w:szCs w:val="24"/>
        </w:rPr>
        <w:lastRenderedPageBreak/>
        <w:t>Инструкции по заполнению</w:t>
      </w:r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26" w:name="_Ref440272274"/>
      <w:bookmarkStart w:id="1627" w:name="_Ref440274756"/>
      <w:bookmarkStart w:id="1628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26"/>
      <w:bookmarkEnd w:id="1627"/>
      <w:bookmarkEnd w:id="1628"/>
    </w:p>
    <w:p w:rsidR="007857E5" w:rsidRPr="00382A07" w:rsidRDefault="007857E5" w:rsidP="007857E5">
      <w:pPr>
        <w:pStyle w:val="3"/>
        <w:rPr>
          <w:szCs w:val="24"/>
        </w:rPr>
      </w:pPr>
      <w:bookmarkStart w:id="1629" w:name="_Toc439170718"/>
      <w:bookmarkStart w:id="1630" w:name="_Toc439172820"/>
      <w:bookmarkStart w:id="1631" w:name="_Toc439173262"/>
      <w:bookmarkStart w:id="1632" w:name="_Toc439238258"/>
      <w:bookmarkStart w:id="1633" w:name="_Toc439252806"/>
      <w:bookmarkStart w:id="1634" w:name="_Toc439323779"/>
      <w:bookmarkStart w:id="1635" w:name="_Toc440357177"/>
      <w:bookmarkStart w:id="1636" w:name="_Toc440359729"/>
      <w:bookmarkStart w:id="1637" w:name="_Toc440632193"/>
      <w:bookmarkStart w:id="1638" w:name="_Toc440876013"/>
      <w:bookmarkStart w:id="1639" w:name="_Toc441131041"/>
      <w:bookmarkStart w:id="1640" w:name="_Toc447269858"/>
      <w:bookmarkStart w:id="1641" w:name="_Toc464120689"/>
      <w:bookmarkStart w:id="1642" w:name="_Toc466970607"/>
      <w:bookmarkStart w:id="1643" w:name="_Toc468462521"/>
      <w:bookmarkStart w:id="1644" w:name="_Toc469482114"/>
      <w:bookmarkStart w:id="1645" w:name="_Toc472411889"/>
      <w:bookmarkStart w:id="1646" w:name="_Toc498588974"/>
      <w:r w:rsidRPr="00382A07">
        <w:rPr>
          <w:szCs w:val="24"/>
        </w:rPr>
        <w:t xml:space="preserve">Форма </w:t>
      </w:r>
      <w:bookmarkEnd w:id="1629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47" w:name="_Toc300142269"/>
      <w:bookmarkStart w:id="1648" w:name="_Toc309735391"/>
      <w:bookmarkStart w:id="1649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47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48"/>
      <w:bookmarkEnd w:id="1649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</w:t>
      </w:r>
      <w:r w:rsidR="00580DE5">
        <w:rPr>
          <w:sz w:val="24"/>
          <w:szCs w:val="24"/>
        </w:rPr>
        <w:t xml:space="preserve">Российской Федерации дает свое </w:t>
      </w:r>
      <w:r w:rsidRPr="00382A07">
        <w:rPr>
          <w:sz w:val="24"/>
          <w:szCs w:val="24"/>
        </w:rPr>
        <w:t xml:space="preserve">согласие на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</w:t>
      </w:r>
      <w:r w:rsidR="00974336">
        <w:rPr>
          <w:bCs w:val="0"/>
          <w:snapToGrid w:val="0"/>
          <w:sz w:val="24"/>
          <w:szCs w:val="24"/>
        </w:rPr>
        <w:tab/>
      </w:r>
      <w:r w:rsidR="00974336">
        <w:rPr>
          <w:bCs w:val="0"/>
          <w:snapToGrid w:val="0"/>
          <w:sz w:val="24"/>
          <w:szCs w:val="24"/>
        </w:rPr>
        <w:tab/>
      </w:r>
      <w:r w:rsidR="00974336">
        <w:rPr>
          <w:bCs w:val="0"/>
          <w:snapToGrid w:val="0"/>
          <w:sz w:val="24"/>
          <w:szCs w:val="24"/>
        </w:rPr>
        <w:tab/>
      </w:r>
      <w:r w:rsidRPr="00382A07">
        <w:rPr>
          <w:bCs w:val="0"/>
          <w:snapToGrid w:val="0"/>
          <w:sz w:val="24"/>
          <w:szCs w:val="24"/>
        </w:rPr>
        <w:t>______________________</w:t>
      </w:r>
    </w:p>
    <w:p w:rsidR="00974336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proofErr w:type="gramStart"/>
      <w:r w:rsidRPr="00382A07">
        <w:rPr>
          <w:bCs w:val="0"/>
          <w:snapToGrid w:val="0"/>
          <w:sz w:val="24"/>
          <w:szCs w:val="24"/>
        </w:rPr>
        <w:t>(Подпись</w:t>
      </w:r>
      <w:r w:rsidR="00974336">
        <w:rPr>
          <w:bCs w:val="0"/>
          <w:snapToGrid w:val="0"/>
          <w:sz w:val="24"/>
          <w:szCs w:val="24"/>
        </w:rPr>
        <w:t xml:space="preserve"> уполномоченного представителя)</w:t>
      </w:r>
      <w:r w:rsidR="00974336">
        <w:rPr>
          <w:bCs w:val="0"/>
          <w:snapToGrid w:val="0"/>
          <w:sz w:val="24"/>
          <w:szCs w:val="24"/>
        </w:rPr>
        <w:tab/>
      </w:r>
      <w:r w:rsidR="00974336">
        <w:rPr>
          <w:bCs w:val="0"/>
          <w:snapToGrid w:val="0"/>
          <w:sz w:val="24"/>
          <w:szCs w:val="24"/>
        </w:rPr>
        <w:tab/>
        <w:t>(Ф.И.О. и должность</w:t>
      </w:r>
      <w:proofErr w:type="gramEnd"/>
    </w:p>
    <w:p w:rsidR="007857E5" w:rsidRPr="00382A07" w:rsidRDefault="007857E5" w:rsidP="00974336">
      <w:pPr>
        <w:spacing w:line="240" w:lineRule="auto"/>
        <w:ind w:left="5760" w:firstLine="720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50" w:name="_Toc439170719"/>
      <w:bookmarkStart w:id="1651" w:name="_Toc439172821"/>
      <w:bookmarkStart w:id="1652" w:name="_Toc439173263"/>
      <w:bookmarkStart w:id="1653" w:name="_Toc439238259"/>
      <w:bookmarkStart w:id="1654" w:name="_Toc439252807"/>
      <w:bookmarkStart w:id="1655" w:name="_Toc439323780"/>
      <w:bookmarkStart w:id="1656" w:name="_Toc440357178"/>
      <w:bookmarkStart w:id="1657" w:name="_Toc440359730"/>
      <w:bookmarkStart w:id="1658" w:name="_Toc440632194"/>
      <w:bookmarkStart w:id="1659" w:name="_Toc440876014"/>
      <w:bookmarkStart w:id="1660" w:name="_Toc441131042"/>
      <w:bookmarkStart w:id="1661" w:name="_Toc447269859"/>
      <w:bookmarkStart w:id="1662" w:name="_Toc464120690"/>
      <w:bookmarkStart w:id="1663" w:name="_Toc466970608"/>
      <w:bookmarkStart w:id="1664" w:name="_Toc468462522"/>
      <w:bookmarkStart w:id="1665" w:name="_Toc469482115"/>
      <w:bookmarkStart w:id="1666" w:name="_Toc472411890"/>
      <w:bookmarkStart w:id="1667" w:name="_Toc498588975"/>
      <w:r w:rsidRPr="00382A07">
        <w:rPr>
          <w:szCs w:val="24"/>
        </w:rPr>
        <w:lastRenderedPageBreak/>
        <w:t>Инструкции по заполнению</w:t>
      </w:r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68" w:name="_Ref93268095"/>
      <w:bookmarkStart w:id="1669" w:name="_Ref93268099"/>
      <w:bookmarkStart w:id="1670" w:name="_Toc98253958"/>
      <w:bookmarkStart w:id="1671" w:name="_Toc165173884"/>
      <w:bookmarkStart w:id="1672" w:name="_Toc423423678"/>
      <w:bookmarkStart w:id="1673" w:name="_Ref440272510"/>
      <w:bookmarkStart w:id="1674" w:name="_Ref440274961"/>
      <w:bookmarkStart w:id="1675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</w:p>
    <w:p w:rsidR="00635719" w:rsidRPr="00382A07" w:rsidRDefault="00635719" w:rsidP="00635719">
      <w:pPr>
        <w:pStyle w:val="3"/>
        <w:rPr>
          <w:szCs w:val="24"/>
        </w:rPr>
      </w:pPr>
      <w:bookmarkStart w:id="1676" w:name="_Toc90385125"/>
      <w:bookmarkStart w:id="1677" w:name="_Toc439170705"/>
      <w:bookmarkStart w:id="1678" w:name="_Toc439172807"/>
      <w:bookmarkStart w:id="1679" w:name="_Toc439173268"/>
      <w:bookmarkStart w:id="1680" w:name="_Toc439238264"/>
      <w:bookmarkStart w:id="1681" w:name="_Toc439252812"/>
      <w:bookmarkStart w:id="1682" w:name="_Toc439323785"/>
      <w:bookmarkStart w:id="1683" w:name="_Toc440357183"/>
      <w:bookmarkStart w:id="1684" w:name="_Toc440359735"/>
      <w:bookmarkStart w:id="1685" w:name="_Toc440632199"/>
      <w:bookmarkStart w:id="1686" w:name="_Toc440876016"/>
      <w:bookmarkStart w:id="1687" w:name="_Toc441131044"/>
      <w:bookmarkStart w:id="1688" w:name="_Toc447269861"/>
      <w:bookmarkStart w:id="1689" w:name="_Toc464120692"/>
      <w:bookmarkStart w:id="1690" w:name="_Toc466970610"/>
      <w:bookmarkStart w:id="1691" w:name="_Toc468462524"/>
      <w:bookmarkStart w:id="1692" w:name="_Toc469482117"/>
      <w:bookmarkStart w:id="1693" w:name="_Toc472411892"/>
      <w:bookmarkStart w:id="1694" w:name="_Toc498588977"/>
      <w:r w:rsidRPr="00382A07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695" w:name="_Toc90385126"/>
      <w:bookmarkStart w:id="1696" w:name="_Toc98253959"/>
      <w:bookmarkStart w:id="1697" w:name="_Toc157248211"/>
      <w:bookmarkStart w:id="1698" w:name="_Toc157496580"/>
      <w:bookmarkStart w:id="1699" w:name="_Toc158206119"/>
      <w:bookmarkStart w:id="1700" w:name="_Toc164057804"/>
      <w:bookmarkStart w:id="1701" w:name="_Toc164137154"/>
      <w:bookmarkStart w:id="1702" w:name="_Toc164161314"/>
      <w:bookmarkStart w:id="1703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04" w:name="_Toc439170706"/>
      <w:bookmarkStart w:id="1705" w:name="_Toc439172808"/>
      <w:bookmarkStart w:id="1706" w:name="_Toc439173269"/>
      <w:bookmarkStart w:id="1707" w:name="_Toc439238265"/>
      <w:bookmarkStart w:id="1708" w:name="_Toc439252813"/>
      <w:bookmarkStart w:id="1709" w:name="_Toc439323786"/>
      <w:bookmarkStart w:id="1710" w:name="_Toc440357184"/>
      <w:bookmarkStart w:id="1711" w:name="_Toc440359736"/>
      <w:bookmarkStart w:id="1712" w:name="_Toc440632200"/>
      <w:bookmarkStart w:id="1713" w:name="_Toc440876017"/>
      <w:bookmarkStart w:id="1714" w:name="_Toc441131045"/>
      <w:bookmarkStart w:id="1715" w:name="_Toc447269862"/>
      <w:bookmarkStart w:id="1716" w:name="_Toc464120693"/>
      <w:bookmarkStart w:id="1717" w:name="_Toc466970611"/>
      <w:bookmarkStart w:id="1718" w:name="_Toc468462525"/>
      <w:bookmarkStart w:id="1719" w:name="_Toc469482118"/>
      <w:bookmarkStart w:id="1720" w:name="_Toc472411893"/>
      <w:bookmarkStart w:id="1721" w:name="_Toc498588978"/>
      <w:r w:rsidRPr="00382A07">
        <w:rPr>
          <w:szCs w:val="24"/>
        </w:rPr>
        <w:lastRenderedPageBreak/>
        <w:t>Инструкции по заполнению</w:t>
      </w:r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186828" w:rsidRPr="00186828">
        <w:rPr>
          <w:sz w:val="24"/>
          <w:szCs w:val="24"/>
        </w:rPr>
        <w:t>3.3.10</w:t>
      </w:r>
      <w:r w:rsidR="00007625">
        <w:fldChar w:fldCharType="end"/>
      </w:r>
      <w:bookmarkStart w:id="1722" w:name="_GoBack"/>
      <w:bookmarkEnd w:id="1722"/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679" w:rsidRDefault="00F90679">
      <w:pPr>
        <w:spacing w:line="240" w:lineRule="auto"/>
      </w:pPr>
      <w:r>
        <w:separator/>
      </w:r>
    </w:p>
  </w:endnote>
  <w:endnote w:type="continuationSeparator" w:id="0">
    <w:p w:rsidR="00F90679" w:rsidRDefault="00F90679">
      <w:pPr>
        <w:spacing w:line="240" w:lineRule="auto"/>
      </w:pPr>
      <w:r>
        <w:continuationSeparator/>
      </w:r>
    </w:p>
  </w:endnote>
  <w:endnote w:id="1">
    <w:p w:rsidR="00BB3967" w:rsidRPr="001D6DBB" w:rsidRDefault="00BB3967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B3967" w:rsidRDefault="00BB3967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Pr="00FA0376" w:rsidRDefault="00BB3967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186828">
      <w:rPr>
        <w:noProof/>
        <w:sz w:val="16"/>
        <w:szCs w:val="16"/>
        <w:lang w:eastAsia="ru-RU"/>
      </w:rPr>
      <w:t>87</w:t>
    </w:r>
    <w:r w:rsidRPr="00FA0376">
      <w:rPr>
        <w:sz w:val="16"/>
        <w:szCs w:val="16"/>
        <w:lang w:eastAsia="ru-RU"/>
      </w:rPr>
      <w:fldChar w:fldCharType="end"/>
    </w:r>
  </w:p>
  <w:p w:rsidR="00BB3967" w:rsidRPr="00EE0539" w:rsidRDefault="00BB3967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974336">
      <w:rPr>
        <w:sz w:val="18"/>
        <w:szCs w:val="18"/>
      </w:rPr>
      <w:t>Договора на поставку детских новогодних подарков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679" w:rsidRDefault="00F90679">
      <w:pPr>
        <w:spacing w:line="240" w:lineRule="auto"/>
      </w:pPr>
      <w:r>
        <w:separator/>
      </w:r>
    </w:p>
  </w:footnote>
  <w:footnote w:type="continuationSeparator" w:id="0">
    <w:p w:rsidR="00F90679" w:rsidRDefault="00F90679">
      <w:pPr>
        <w:spacing w:line="240" w:lineRule="auto"/>
      </w:pPr>
      <w:r>
        <w:continuationSeparator/>
      </w:r>
    </w:p>
  </w:footnote>
  <w:footnote w:id="1">
    <w:p w:rsidR="00BB3967" w:rsidRPr="00B36685" w:rsidRDefault="00BB3967" w:rsidP="00642D28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BB3967" w:rsidRDefault="00BB3967" w:rsidP="00642D28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BB3967" w:rsidRDefault="00BB3967" w:rsidP="00642D28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BB3967" w:rsidRPr="00F83889" w:rsidRDefault="00BB3967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BB3967" w:rsidRPr="00F83889" w:rsidRDefault="00BB3967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BB3967" w:rsidRPr="00F83889" w:rsidRDefault="00BB3967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BB3967" w:rsidRPr="00F83889" w:rsidRDefault="00BB3967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BB3967" w:rsidRDefault="00BB3967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Pr="00930031" w:rsidRDefault="00BB3967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4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4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3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2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"/>
  </w:num>
  <w:num w:numId="95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8661D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29F3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86828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EF2"/>
    <w:rsid w:val="001C7603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86279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B6D03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479E8"/>
    <w:rsid w:val="00553A57"/>
    <w:rsid w:val="00553B6E"/>
    <w:rsid w:val="00556C74"/>
    <w:rsid w:val="005631D9"/>
    <w:rsid w:val="00570124"/>
    <w:rsid w:val="005726FA"/>
    <w:rsid w:val="00572EA1"/>
    <w:rsid w:val="00580DE5"/>
    <w:rsid w:val="00581341"/>
    <w:rsid w:val="005818B2"/>
    <w:rsid w:val="00584DFA"/>
    <w:rsid w:val="00587751"/>
    <w:rsid w:val="005878D5"/>
    <w:rsid w:val="005921BD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4336"/>
    <w:rsid w:val="009747EC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3849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86B8C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3967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27B3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0FDF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4F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67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1f1">
    <w:name w:val="Подпункт Знак1"/>
    <w:link w:val="aff6"/>
    <w:locked/>
    <w:rsid w:val="001129F3"/>
    <w:rPr>
      <w:bCs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9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ebedev.AAL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Kudryavts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Kudryavtseva.TV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D2A2D-BB80-4E10-93FE-A253F3A4A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29131</Words>
  <Characters>166048</Characters>
  <Application>Microsoft Office Word</Application>
  <DocSecurity>0</DocSecurity>
  <Lines>1383</Lines>
  <Paragraphs>389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194790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Кудрявцева Татьяна Владимировна</cp:lastModifiedBy>
  <cp:revision>68</cp:revision>
  <cp:lastPrinted>2015-12-29T14:27:00Z</cp:lastPrinted>
  <dcterms:created xsi:type="dcterms:W3CDTF">2016-12-02T12:44:00Z</dcterms:created>
  <dcterms:modified xsi:type="dcterms:W3CDTF">2018-06-29T08:01:00Z</dcterms:modified>
</cp:coreProperties>
</file>